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35889" w14:textId="77777777" w:rsidR="00E93980" w:rsidRPr="00DB497D" w:rsidRDefault="00E93980" w:rsidP="00DB497D">
      <w:pPr>
        <w:rPr>
          <w:rFonts w:asciiTheme="minorHAnsi" w:hAnsiTheme="minorHAnsi" w:cstheme="minorHAnsi"/>
          <w:sz w:val="22"/>
          <w:szCs w:val="22"/>
        </w:rPr>
      </w:pPr>
    </w:p>
    <w:p w14:paraId="4E5867D8" w14:textId="77777777" w:rsidR="00E93980" w:rsidRPr="00DB497D" w:rsidRDefault="00E93980" w:rsidP="00DB497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094AED9" w14:textId="77777777" w:rsidR="00E93980" w:rsidRPr="00DB497D" w:rsidRDefault="007205EA" w:rsidP="00DB497D">
      <w:pPr>
        <w:ind w:left="148" w:right="-35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eastAsia="Garamond" w:hAnsiTheme="minorHAnsi" w:cstheme="minorHAnsi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si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DB497D">
        <w:rPr>
          <w:rFonts w:asciiTheme="minorHAnsi" w:eastAsia="Garamond" w:hAnsiTheme="minorHAnsi" w:cstheme="minorHAnsi"/>
          <w:sz w:val="22"/>
          <w:szCs w:val="22"/>
        </w:rPr>
        <w:t>: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XXX</w:t>
      </w:r>
      <w:r w:rsidRPr="00DB497D">
        <w:rPr>
          <w:rFonts w:asciiTheme="minorHAnsi" w:eastAsia="Garamond" w:hAnsiTheme="minorHAnsi" w:cstheme="minorHAnsi"/>
          <w:sz w:val="22"/>
          <w:szCs w:val="22"/>
        </w:rPr>
        <w:t>)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XX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X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XXXX </w:t>
      </w:r>
      <w:r w:rsidRPr="00DB497D">
        <w:rPr>
          <w:rFonts w:asciiTheme="minorHAnsi" w:eastAsia="Garamond" w:hAnsiTheme="minorHAnsi" w:cstheme="minorHAnsi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ll: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XX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X</w:t>
      </w:r>
      <w:r w:rsidRPr="00DB497D">
        <w:rPr>
          <w:rFonts w:asciiTheme="minorHAnsi" w:eastAsia="Garamond" w:hAnsiTheme="minorHAnsi" w:cstheme="minorHAnsi"/>
          <w:sz w:val="22"/>
          <w:szCs w:val="22"/>
        </w:rPr>
        <w:t>)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XXX</w:t>
      </w:r>
      <w:r w:rsidRPr="00DB497D">
        <w:rPr>
          <w:rFonts w:asciiTheme="minorHAnsi" w:eastAsia="Garamond" w:hAnsiTheme="minorHAnsi" w:cstheme="minorHAnsi"/>
          <w:spacing w:val="2"/>
          <w:sz w:val="22"/>
          <w:szCs w:val="22"/>
        </w:rPr>
        <w:t>-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XXXX</w:t>
      </w:r>
    </w:p>
    <w:p w14:paraId="53048B74" w14:textId="0065797B" w:rsidR="00E93980" w:rsidRPr="00DB497D" w:rsidRDefault="00DB497D" w:rsidP="00DB497D">
      <w:pPr>
        <w:spacing w:before="63"/>
        <w:rPr>
          <w:rFonts w:asciiTheme="minorHAnsi" w:eastAsia="Garamond" w:hAnsiTheme="minorHAnsi" w:cstheme="minorHAnsi"/>
          <w:b/>
          <w:bCs/>
          <w:sz w:val="22"/>
          <w:szCs w:val="22"/>
        </w:rPr>
      </w:pPr>
      <w:r w:rsidRPr="00DB497D">
        <w:rPr>
          <w:rFonts w:asciiTheme="minorHAnsi" w:hAnsiTheme="minorHAnsi" w:cstheme="minorHAnsi"/>
          <w:sz w:val="22"/>
          <w:szCs w:val="22"/>
        </w:rPr>
        <w:t xml:space="preserve"> </w:t>
      </w:r>
      <w:r w:rsidRPr="00DB497D">
        <w:rPr>
          <w:rFonts w:asciiTheme="minorHAnsi" w:hAnsiTheme="minorHAnsi" w:cstheme="minorHAnsi"/>
          <w:sz w:val="22"/>
          <w:szCs w:val="22"/>
        </w:rPr>
        <w:tab/>
      </w:r>
      <w:r w:rsidRPr="00DB497D">
        <w:rPr>
          <w:rFonts w:asciiTheme="minorHAnsi" w:hAnsiTheme="minorHAnsi" w:cstheme="minorHAnsi"/>
          <w:b/>
          <w:bCs/>
          <w:sz w:val="22"/>
          <w:szCs w:val="22"/>
        </w:rPr>
        <w:t xml:space="preserve">  </w:t>
      </w:r>
      <w:r w:rsidR="00A5702C" w:rsidRPr="00DB497D">
        <w:rPr>
          <w:rFonts w:asciiTheme="minorHAnsi" w:hAnsiTheme="minorHAnsi" w:cstheme="minorHAnsi"/>
          <w:b/>
          <w:bCs/>
          <w:sz w:val="22"/>
          <w:szCs w:val="22"/>
        </w:rPr>
        <w:t>Rueben Mooney</w:t>
      </w:r>
    </w:p>
    <w:p w14:paraId="08433EB3" w14:textId="4063A748" w:rsidR="00DB497D" w:rsidRPr="00DB497D" w:rsidRDefault="00DB497D" w:rsidP="00DB497D">
      <w:pPr>
        <w:ind w:right="157"/>
        <w:jc w:val="right"/>
        <w:rPr>
          <w:rFonts w:asciiTheme="minorHAnsi" w:hAnsiTheme="minorHAnsi" w:cstheme="minorHAnsi"/>
          <w:sz w:val="22"/>
          <w:szCs w:val="22"/>
        </w:rPr>
      </w:pPr>
      <w:hyperlink r:id="rId7" w:history="1">
        <w:r w:rsidRPr="00DB497D">
          <w:rPr>
            <w:rStyle w:val="Hyperlink"/>
            <w:rFonts w:asciiTheme="minorHAnsi" w:hAnsiTheme="minorHAnsi" w:cstheme="minorHAnsi"/>
            <w:sz w:val="22"/>
            <w:szCs w:val="22"/>
          </w:rPr>
          <w:t>rueben@gmail.com</w:t>
        </w:r>
      </w:hyperlink>
    </w:p>
    <w:p w14:paraId="32AF635F" w14:textId="4A154674" w:rsidR="00E93980" w:rsidRPr="00DB497D" w:rsidRDefault="007205EA" w:rsidP="00DB497D">
      <w:pPr>
        <w:ind w:right="158"/>
        <w:jc w:val="right"/>
        <w:rPr>
          <w:rFonts w:asciiTheme="minorHAnsi" w:eastAsia="Garamond" w:hAnsiTheme="minorHAnsi" w:cstheme="minorHAnsi"/>
          <w:sz w:val="22"/>
          <w:szCs w:val="22"/>
        </w:rPr>
        <w:sectPr w:rsidR="00E93980" w:rsidRPr="00DB497D">
          <w:footerReference w:type="default" r:id="rId8"/>
          <w:pgSz w:w="12240" w:h="15840"/>
          <w:pgMar w:top="800" w:right="860" w:bottom="280" w:left="860" w:header="0" w:footer="1459" w:gutter="0"/>
          <w:cols w:num="2" w:space="720" w:equalWidth="0">
            <w:col w:w="2771" w:space="893"/>
            <w:col w:w="6856"/>
          </w:cols>
        </w:sectPr>
      </w:pPr>
      <w:r w:rsidRPr="00DB497D">
        <w:rPr>
          <w:rFonts w:asciiTheme="minorHAnsi" w:eastAsia="Garamond" w:hAnsiTheme="minorHAnsi" w:cstheme="minorHAnsi"/>
          <w:sz w:val="22"/>
          <w:szCs w:val="22"/>
        </w:rPr>
        <w:t>Ci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ty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XXXX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X</w:t>
      </w:r>
    </w:p>
    <w:p w14:paraId="1B21287A" w14:textId="77777777" w:rsidR="00E93980" w:rsidRPr="00DB497D" w:rsidRDefault="00E93980" w:rsidP="00DB497D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21A9687" w14:textId="77777777" w:rsidR="00E93980" w:rsidRPr="00DB497D" w:rsidRDefault="007205EA" w:rsidP="00DB497D">
      <w:pPr>
        <w:spacing w:before="37"/>
        <w:ind w:left="3045" w:right="304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eastAsia="Garamond" w:hAnsiTheme="minorHAnsi" w:cstheme="minorHAnsi"/>
          <w:b/>
          <w:sz w:val="22"/>
          <w:szCs w:val="22"/>
        </w:rPr>
        <w:t>SE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OR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MA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GE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T EXE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UT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E</w:t>
      </w:r>
    </w:p>
    <w:p w14:paraId="310D9A73" w14:textId="77777777" w:rsidR="00E93980" w:rsidRPr="00DB497D" w:rsidRDefault="007205EA" w:rsidP="00DB497D">
      <w:pPr>
        <w:spacing w:before="1"/>
        <w:ind w:left="2068" w:right="206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OO / GE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ER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M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AN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GER /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MA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G D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IR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CT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OR</w:t>
      </w:r>
    </w:p>
    <w:p w14:paraId="71EB0CB5" w14:textId="77777777" w:rsidR="00E93980" w:rsidRPr="00DB497D" w:rsidRDefault="007205EA" w:rsidP="00DB497D">
      <w:pPr>
        <w:spacing w:before="58"/>
        <w:ind w:left="620" w:right="619"/>
        <w:jc w:val="center"/>
        <w:rPr>
          <w:rFonts w:asciiTheme="minorHAnsi" w:eastAsia="Garamond" w:hAnsiTheme="minorHAnsi" w:cstheme="minorHAnsi"/>
          <w:bCs/>
          <w:sz w:val="22"/>
          <w:szCs w:val="22"/>
        </w:rPr>
      </w:pP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~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Cs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Cs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me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r Pa</w:t>
      </w:r>
      <w:r w:rsidRPr="00DB497D">
        <w:rPr>
          <w:rFonts w:asciiTheme="minorHAnsi" w:eastAsia="Garamond" w:hAnsiTheme="minorHAnsi" w:cstheme="minorHAnsi"/>
          <w:bCs/>
          <w:spacing w:val="-3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k</w:t>
      </w:r>
      <w:r w:rsidRPr="00DB497D">
        <w:rPr>
          <w:rFonts w:asciiTheme="minorHAnsi" w:eastAsia="Garamond" w:hAnsiTheme="minorHAnsi" w:cstheme="minorHAnsi"/>
          <w:bCs/>
          <w:spacing w:val="-3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Cs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Cs/>
          <w:spacing w:val="-2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&amp;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Cs/>
          <w:spacing w:val="-2"/>
          <w:sz w:val="22"/>
          <w:szCs w:val="22"/>
        </w:rPr>
        <w:t>Ap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Cs/>
          <w:spacing w:val="-3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ce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 xml:space="preserve"> E</w:t>
      </w:r>
      <w:r w:rsidRPr="00DB497D">
        <w:rPr>
          <w:rFonts w:asciiTheme="minorHAnsi" w:eastAsia="Garamond" w:hAnsiTheme="minorHAnsi" w:cstheme="minorHAnsi"/>
          <w:bCs/>
          <w:spacing w:val="-2"/>
          <w:sz w:val="22"/>
          <w:szCs w:val="22"/>
        </w:rPr>
        <w:t>x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er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Cs/>
          <w:spacing w:val="-2"/>
          <w:sz w:val="22"/>
          <w:szCs w:val="22"/>
        </w:rPr>
        <w:t>is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Cs/>
          <w:spacing w:val="50"/>
          <w:sz w:val="22"/>
          <w:szCs w:val="22"/>
        </w:rPr>
        <w:t xml:space="preserve"> </w:t>
      </w:r>
      <w:r w:rsidRPr="00DB497D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DB497D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re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,</w:t>
      </w:r>
      <w:r w:rsidRPr="00DB497D">
        <w:rPr>
          <w:rFonts w:asciiTheme="minorHAnsi" w:eastAsia="Garamond" w:hAnsiTheme="minorHAnsi" w:cstheme="minorHAnsi"/>
          <w:bCs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Cs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-</w:t>
      </w:r>
      <w:r w:rsidRPr="00DB497D">
        <w:rPr>
          <w:rFonts w:asciiTheme="minorHAnsi" w:eastAsia="Garamond" w:hAnsiTheme="minorHAnsi" w:cstheme="minorHAnsi"/>
          <w:bCs/>
          <w:spacing w:val="-2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&amp;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ur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Cs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Cs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Cs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er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Cs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~</w:t>
      </w:r>
    </w:p>
    <w:p w14:paraId="61538146" w14:textId="77777777" w:rsidR="00E93980" w:rsidRPr="00DB497D" w:rsidRDefault="007205EA" w:rsidP="00DB497D">
      <w:pPr>
        <w:spacing w:before="20"/>
        <w:ind w:left="1401" w:right="1399"/>
        <w:jc w:val="center"/>
        <w:rPr>
          <w:rFonts w:asciiTheme="minorHAnsi" w:eastAsia="Garamond" w:hAnsiTheme="minorHAnsi" w:cstheme="minorHAnsi"/>
          <w:bCs/>
          <w:sz w:val="22"/>
          <w:szCs w:val="22"/>
        </w:rPr>
      </w:pP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~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Cs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nt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Cs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Cs/>
          <w:spacing w:val="-3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Cs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Cs/>
          <w:spacing w:val="-3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 xml:space="preserve">l </w:t>
      </w:r>
      <w:r w:rsidRPr="00DB497D">
        <w:rPr>
          <w:rFonts w:asciiTheme="minorHAnsi" w:eastAsia="Garamond" w:hAnsiTheme="minorHAnsi" w:cstheme="minorHAnsi"/>
          <w:bCs/>
          <w:spacing w:val="-2"/>
          <w:sz w:val="22"/>
          <w:szCs w:val="22"/>
        </w:rPr>
        <w:t>B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Cs/>
          <w:spacing w:val="-2"/>
          <w:sz w:val="22"/>
          <w:szCs w:val="22"/>
        </w:rPr>
        <w:t>k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Cs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Cs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 xml:space="preserve">- 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Cs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bCs/>
          <w:spacing w:val="-2"/>
          <w:sz w:val="22"/>
          <w:szCs w:val="22"/>
        </w:rPr>
        <w:t>/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Cs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Cs/>
          <w:spacing w:val="-2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/C</w:t>
      </w:r>
      <w:r w:rsidRPr="00DB497D">
        <w:rPr>
          <w:rFonts w:asciiTheme="minorHAnsi" w:eastAsia="Garamond" w:hAnsiTheme="minorHAnsi" w:cstheme="minorHAnsi"/>
          <w:bCs/>
          <w:spacing w:val="-3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Cs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al</w:t>
      </w:r>
      <w:r w:rsidRPr="00DB497D">
        <w:rPr>
          <w:rFonts w:asciiTheme="minorHAnsi" w:eastAsia="Garamond" w:hAnsiTheme="minorHAnsi" w:cstheme="minorHAnsi"/>
          <w:bCs/>
          <w:spacing w:val="-2"/>
          <w:sz w:val="22"/>
          <w:szCs w:val="22"/>
        </w:rPr>
        <w:t xml:space="preserve"> A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mer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an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&amp;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 xml:space="preserve"> E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Cs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Cs/>
          <w:spacing w:val="-3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Cs/>
          <w:spacing w:val="-2"/>
          <w:sz w:val="22"/>
          <w:szCs w:val="22"/>
        </w:rPr>
        <w:t>k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~</w:t>
      </w:r>
    </w:p>
    <w:p w14:paraId="5B934EA4" w14:textId="77777777" w:rsidR="00E93980" w:rsidRPr="00DB497D" w:rsidRDefault="007205EA" w:rsidP="00DB497D">
      <w:pPr>
        <w:spacing w:before="20"/>
        <w:ind w:left="1144" w:right="1148"/>
        <w:jc w:val="center"/>
        <w:rPr>
          <w:rFonts w:asciiTheme="minorHAnsi" w:eastAsia="Garamond" w:hAnsiTheme="minorHAnsi" w:cstheme="minorHAnsi"/>
          <w:bCs/>
          <w:sz w:val="22"/>
          <w:szCs w:val="22"/>
        </w:rPr>
      </w:pP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~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al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b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le</w:t>
      </w:r>
      <w:r w:rsidRPr="00DB497D">
        <w:rPr>
          <w:rFonts w:asciiTheme="minorHAnsi" w:eastAsia="Garamond" w:hAnsiTheme="minorHAnsi" w:cstheme="minorHAnsi"/>
          <w:bCs/>
          <w:spacing w:val="-5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Cs/>
          <w:spacing w:val="-3"/>
          <w:sz w:val="22"/>
          <w:szCs w:val="22"/>
        </w:rPr>
        <w:t>w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k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of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 xml:space="preserve"> C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ct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Cs/>
          <w:spacing w:val="-3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Cs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Cs/>
          <w:spacing w:val="-3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ly</w:t>
      </w:r>
      <w:r w:rsidRPr="00DB497D">
        <w:rPr>
          <w:rFonts w:asciiTheme="minorHAnsi" w:eastAsia="Garamond" w:hAnsiTheme="minorHAnsi" w:cstheme="minorHAnsi"/>
          <w:bCs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ll</w:t>
      </w:r>
      <w:r w:rsidRPr="00DB497D">
        <w:rPr>
          <w:rFonts w:asciiTheme="minorHAnsi" w:eastAsia="Garamond" w:hAnsiTheme="minorHAnsi" w:cstheme="minorHAnsi"/>
          <w:bCs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Cs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k</w:t>
      </w:r>
      <w:r w:rsidRPr="00DB497D">
        <w:rPr>
          <w:rFonts w:asciiTheme="minorHAnsi" w:eastAsia="Garamond" w:hAnsiTheme="minorHAnsi" w:cstheme="minorHAnsi"/>
          <w:bCs/>
          <w:spacing w:val="-3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Cs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st</w:t>
      </w:r>
      <w:r w:rsidRPr="00DB497D">
        <w:rPr>
          <w:rFonts w:asciiTheme="minorHAnsi" w:eastAsia="Garamond" w:hAnsiTheme="minorHAnsi" w:cstheme="minorHAnsi"/>
          <w:bCs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bu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Cs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on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Ch</w:t>
      </w:r>
      <w:r w:rsidRPr="00DB497D">
        <w:rPr>
          <w:rFonts w:asciiTheme="minorHAnsi" w:eastAsia="Garamond" w:hAnsiTheme="minorHAnsi" w:cstheme="minorHAnsi"/>
          <w:bCs/>
          <w:spacing w:val="-3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Cs/>
          <w:spacing w:val="-2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Cs/>
          <w:sz w:val="22"/>
          <w:szCs w:val="22"/>
        </w:rPr>
        <w:t>~</w:t>
      </w:r>
    </w:p>
    <w:p w14:paraId="3D3CDF37" w14:textId="77777777" w:rsidR="00E93980" w:rsidRPr="00DB497D" w:rsidRDefault="00E93980" w:rsidP="00DB497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34C2190" w14:textId="36B4F1C8" w:rsidR="00E93980" w:rsidRPr="00DB497D" w:rsidRDefault="007205EA" w:rsidP="00DB497D">
      <w:pPr>
        <w:ind w:left="148" w:right="157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eastAsia="Garamond" w:hAnsiTheme="minorHAnsi" w:cstheme="minorHAnsi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z w:val="22"/>
          <w:szCs w:val="22"/>
        </w:rPr>
        <w:t>y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ompli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z w:val="22"/>
          <w:szCs w:val="22"/>
        </w:rPr>
        <w:t>ul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DB497D">
        <w:rPr>
          <w:rFonts w:asciiTheme="minorHAnsi" w:eastAsia="Garamond" w:hAnsiTheme="minorHAnsi" w:cstheme="minorHAnsi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or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e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x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h a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x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y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d of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ss d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z w:val="22"/>
          <w:szCs w:val="22"/>
        </w:rPr>
        <w:t>ing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hi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-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lue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z w:val="22"/>
          <w:szCs w:val="22"/>
        </w:rPr>
        <w:t>ue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nd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sz w:val="22"/>
          <w:szCs w:val="22"/>
        </w:rPr>
        <w:t>it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in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z w:val="22"/>
          <w:szCs w:val="22"/>
        </w:rPr>
        <w:t>, l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rg</w:t>
      </w:r>
      <w:r w:rsidRPr="00DB497D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ost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z w:val="22"/>
          <w:szCs w:val="22"/>
        </w:rPr>
        <w:t>in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sz w:val="22"/>
          <w:szCs w:val="22"/>
        </w:rPr>
        <w:t>s,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z w:val="22"/>
          <w:szCs w:val="22"/>
        </w:rPr>
        <w:t>mp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d o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rg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z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z w:val="22"/>
          <w:szCs w:val="22"/>
        </w:rPr>
        <w:t>onal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ct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y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nd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rf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nc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. Consi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bili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y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o l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ms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z w:val="22"/>
          <w:szCs w:val="22"/>
        </w:rPr>
        <w:t>n d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z w:val="22"/>
          <w:szCs w:val="22"/>
        </w:rPr>
        <w:t>ping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DB497D">
        <w:rPr>
          <w:rFonts w:asciiTheme="minorHAnsi" w:eastAsia="Garamond" w:hAnsiTheme="minorHAnsi" w:cstheme="minorHAnsi"/>
          <w:sz w:val="22"/>
          <w:szCs w:val="22"/>
        </w:rPr>
        <w:t>, p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b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mu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im</w:t>
      </w:r>
      <w:r w:rsidRPr="00DB497D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z w:val="22"/>
          <w:szCs w:val="22"/>
        </w:rPr>
        <w:t>ll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z w:val="22"/>
          <w:szCs w:val="22"/>
        </w:rPr>
        <w:t>oll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ms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ning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hou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z w:val="22"/>
          <w:szCs w:val="22"/>
        </w:rPr>
        <w:t>s of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w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dis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z w:val="22"/>
          <w:szCs w:val="22"/>
        </w:rPr>
        <w:t>bu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po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s. Su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b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ta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sz w:val="22"/>
          <w:szCs w:val="22"/>
        </w:rPr>
        <w:t>or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build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z w:val="22"/>
          <w:szCs w:val="22"/>
        </w:rPr>
        <w:t>ng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z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ions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e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x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ls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ye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nd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ing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nd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lop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z w:val="22"/>
          <w:szCs w:val="22"/>
        </w:rPr>
        <w:t>ng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q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3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si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x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nd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DB497D">
        <w:rPr>
          <w:rFonts w:asciiTheme="minorHAnsi" w:eastAsia="Garamond" w:hAnsiTheme="minorHAnsi" w:cstheme="minorHAnsi"/>
          <w:sz w:val="22"/>
          <w:szCs w:val="22"/>
        </w:rPr>
        <w:t>in.</w:t>
      </w:r>
    </w:p>
    <w:p w14:paraId="7AB07051" w14:textId="77777777" w:rsidR="00E93980" w:rsidRPr="00DB497D" w:rsidRDefault="00E93980" w:rsidP="00DB497D">
      <w:pPr>
        <w:spacing w:before="8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99"/>
        <w:gridCol w:w="3722"/>
        <w:gridCol w:w="3151"/>
      </w:tblGrid>
      <w:tr w:rsidR="00E93980" w:rsidRPr="00DB497D" w14:paraId="5F31200C" w14:textId="77777777" w:rsidTr="00DB497D">
        <w:trPr>
          <w:trHeight w:hRule="exact" w:val="835"/>
        </w:trPr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</w:tcPr>
          <w:p w14:paraId="5DD1DFEA" w14:textId="77777777" w:rsidR="00E93980" w:rsidRPr="00DB497D" w:rsidRDefault="00E93980" w:rsidP="00DB497D">
            <w:pPr>
              <w:spacing w:before="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880406" w14:textId="77777777" w:rsidR="00E93980" w:rsidRPr="00DB497D" w:rsidRDefault="00E93980" w:rsidP="00DB49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0F493A" w14:textId="77777777" w:rsidR="00E93980" w:rsidRPr="00DB497D" w:rsidRDefault="00E93980" w:rsidP="00DB49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78F0E4" w14:textId="77777777" w:rsidR="00E93980" w:rsidRPr="00DB497D" w:rsidRDefault="007205EA" w:rsidP="00DB497D">
            <w:pPr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B497D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G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er</w:t>
            </w:r>
            <w:r w:rsidRPr="00DB497D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al</w:t>
            </w:r>
            <w:r w:rsidRPr="00DB497D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DB497D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/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Op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er</w:t>
            </w:r>
            <w:r w:rsidRPr="00DB497D">
              <w:rPr>
                <w:rFonts w:asciiTheme="minorHAnsi" w:eastAsia="Garamond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DB497D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io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DB497D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s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DB497D">
              <w:rPr>
                <w:rFonts w:asciiTheme="minorHAnsi" w:eastAsia="Garamond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DB497D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DB497D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a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em</w:t>
            </w:r>
            <w:r w:rsidRPr="00DB497D">
              <w:rPr>
                <w:rFonts w:asciiTheme="minorHAnsi" w:eastAsia="Garamond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DB497D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t</w:t>
            </w:r>
          </w:p>
        </w:tc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</w:tcPr>
          <w:p w14:paraId="43BE24DB" w14:textId="77777777" w:rsidR="00E93980" w:rsidRPr="00DB497D" w:rsidRDefault="007205EA" w:rsidP="00DB497D">
            <w:pPr>
              <w:spacing w:before="77"/>
              <w:ind w:left="461" w:right="857"/>
              <w:jc w:val="center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B497D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DB497D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RE</w:t>
            </w:r>
            <w:r w:rsidRPr="00DB497D">
              <w:rPr>
                <w:rFonts w:asciiTheme="minorHAnsi" w:eastAsia="Garamond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DB497D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Q</w:t>
            </w:r>
            <w:r w:rsidRPr="00DB497D">
              <w:rPr>
                <w:rFonts w:asciiTheme="minorHAnsi" w:eastAsia="Garamond" w:hAnsiTheme="minorHAnsi" w:cstheme="minorHAnsi"/>
                <w:b/>
                <w:w w:val="99"/>
                <w:sz w:val="22"/>
                <w:szCs w:val="22"/>
              </w:rPr>
              <w:t>UAL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w w:val="99"/>
                <w:sz w:val="22"/>
                <w:szCs w:val="22"/>
              </w:rPr>
              <w:t>I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w w:val="99"/>
                <w:sz w:val="22"/>
                <w:szCs w:val="22"/>
              </w:rPr>
              <w:t>F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w w:val="99"/>
                <w:sz w:val="22"/>
                <w:szCs w:val="22"/>
              </w:rPr>
              <w:t>I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w w:val="99"/>
                <w:sz w:val="22"/>
                <w:szCs w:val="22"/>
              </w:rPr>
              <w:t>C</w:t>
            </w:r>
            <w:r w:rsidRPr="00DB497D">
              <w:rPr>
                <w:rFonts w:asciiTheme="minorHAnsi" w:eastAsia="Garamond" w:hAnsiTheme="minorHAnsi" w:cstheme="minorHAnsi"/>
                <w:b/>
                <w:w w:val="99"/>
                <w:sz w:val="22"/>
                <w:szCs w:val="22"/>
              </w:rPr>
              <w:t>A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w w:val="99"/>
                <w:sz w:val="22"/>
                <w:szCs w:val="22"/>
              </w:rPr>
              <w:t>TI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w w:val="99"/>
                <w:sz w:val="22"/>
                <w:szCs w:val="22"/>
              </w:rPr>
              <w:t>ON</w:t>
            </w:r>
            <w:r w:rsidRPr="00DB497D">
              <w:rPr>
                <w:rFonts w:asciiTheme="minorHAnsi" w:eastAsia="Garamond" w:hAnsiTheme="minorHAnsi" w:cstheme="minorHAnsi"/>
                <w:b/>
                <w:w w:val="99"/>
                <w:sz w:val="22"/>
                <w:szCs w:val="22"/>
              </w:rPr>
              <w:t>S</w:t>
            </w:r>
          </w:p>
          <w:p w14:paraId="7098D114" w14:textId="77777777" w:rsidR="00E93980" w:rsidRPr="00DB497D" w:rsidRDefault="00E93980" w:rsidP="00DB497D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99DF35" w14:textId="77777777" w:rsidR="00E93980" w:rsidRPr="00DB497D" w:rsidRDefault="007205EA" w:rsidP="00DB497D">
            <w:pPr>
              <w:ind w:left="576" w:right="824"/>
              <w:jc w:val="center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B497D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Reve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nu</w:t>
            </w:r>
            <w:r w:rsidRPr="00DB497D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e</w:t>
            </w:r>
            <w:r w:rsidRPr="00DB497D">
              <w:rPr>
                <w:rFonts w:asciiTheme="minorHAnsi" w:eastAsia="Garamond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DB497D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&amp;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DB497D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DB497D">
              <w:rPr>
                <w:rFonts w:asciiTheme="minorHAnsi" w:eastAsia="Garamond" w:hAnsiTheme="minorHAnsi" w:cstheme="minorHAnsi"/>
                <w:b/>
                <w:spacing w:val="-3"/>
                <w:sz w:val="22"/>
                <w:szCs w:val="22"/>
              </w:rPr>
              <w:t>r</w:t>
            </w:r>
            <w:r w:rsidRPr="00DB497D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o</w:t>
            </w:r>
            <w:r w:rsidRPr="00DB497D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f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DB497D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t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DB497D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G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DB497D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o</w:t>
            </w:r>
            <w:r w:rsidRPr="00DB497D">
              <w:rPr>
                <w:rFonts w:asciiTheme="minorHAnsi" w:eastAsia="Garamond" w:hAnsiTheme="minorHAnsi" w:cstheme="minorHAnsi"/>
                <w:b/>
                <w:spacing w:val="-3"/>
                <w:sz w:val="22"/>
                <w:szCs w:val="22"/>
              </w:rPr>
              <w:t>w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DB497D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h</w:t>
            </w:r>
          </w:p>
        </w:tc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</w:tcPr>
          <w:p w14:paraId="7714C04E" w14:textId="77777777" w:rsidR="00E93980" w:rsidRPr="00DB497D" w:rsidRDefault="00E93980" w:rsidP="00DB497D">
            <w:pPr>
              <w:spacing w:before="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22582F" w14:textId="77777777" w:rsidR="00E93980" w:rsidRPr="00DB497D" w:rsidRDefault="00E93980" w:rsidP="00DB49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9DF9FD" w14:textId="77777777" w:rsidR="00E93980" w:rsidRPr="00DB497D" w:rsidRDefault="00E93980" w:rsidP="00DB49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8C1C94" w14:textId="77777777" w:rsidR="00E93980" w:rsidRPr="00DB497D" w:rsidRDefault="007205EA" w:rsidP="00DB497D">
            <w:pPr>
              <w:ind w:left="675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B497D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Gl</w:t>
            </w:r>
            <w:r w:rsidRPr="00DB497D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DB497D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al</w:t>
            </w:r>
            <w:r w:rsidRPr="00DB497D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DB497D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DB497D">
              <w:rPr>
                <w:rFonts w:asciiTheme="minorHAnsi" w:eastAsia="Garamond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DB497D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s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DB497D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x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DB497D">
              <w:rPr>
                <w:rFonts w:asciiTheme="minorHAnsi" w:eastAsia="Garamond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DB497D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DB497D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DB497D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n</w:t>
            </w:r>
          </w:p>
        </w:tc>
      </w:tr>
      <w:tr w:rsidR="00E93980" w:rsidRPr="00DB497D" w14:paraId="10A36F60" w14:textId="77777777" w:rsidTr="00DB497D">
        <w:trPr>
          <w:trHeight w:hRule="exact" w:val="485"/>
        </w:trPr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</w:tcPr>
          <w:p w14:paraId="7AA754BB" w14:textId="77777777" w:rsidR="00E93980" w:rsidRPr="00DB497D" w:rsidRDefault="007205EA" w:rsidP="00DB497D">
            <w:pPr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B497D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P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&amp;</w:t>
            </w:r>
            <w:r w:rsidRPr="00DB497D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L</w:t>
            </w:r>
            <w:r w:rsidRPr="00DB497D">
              <w:rPr>
                <w:rFonts w:asciiTheme="minorHAnsi" w:eastAsia="Garamond" w:hAnsiTheme="minorHAnsi" w:cstheme="minorHAnsi"/>
                <w:b/>
                <w:spacing w:val="-2"/>
                <w:position w:val="1"/>
                <w:sz w:val="22"/>
                <w:szCs w:val="22"/>
              </w:rPr>
              <w:t xml:space="preserve"> 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M</w:t>
            </w:r>
            <w:r w:rsidRPr="00DB497D">
              <w:rPr>
                <w:rFonts w:asciiTheme="minorHAnsi" w:eastAsia="Garamond" w:hAnsiTheme="minorHAnsi" w:cstheme="minorHAnsi"/>
                <w:b/>
                <w:spacing w:val="-3"/>
                <w:position w:val="1"/>
                <w:sz w:val="22"/>
                <w:szCs w:val="22"/>
              </w:rPr>
              <w:t>a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n</w:t>
            </w:r>
            <w:r w:rsidRPr="00DB497D">
              <w:rPr>
                <w:rFonts w:asciiTheme="minorHAnsi" w:eastAsia="Garamond" w:hAnsiTheme="minorHAnsi" w:cstheme="minorHAnsi"/>
                <w:b/>
                <w:spacing w:val="-3"/>
                <w:position w:val="1"/>
                <w:sz w:val="22"/>
                <w:szCs w:val="22"/>
              </w:rPr>
              <w:t>a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g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position w:val="1"/>
                <w:sz w:val="22"/>
                <w:szCs w:val="22"/>
              </w:rPr>
              <w:t>em</w:t>
            </w:r>
            <w:r w:rsidRPr="00DB497D">
              <w:rPr>
                <w:rFonts w:asciiTheme="minorHAnsi" w:eastAsia="Garamond" w:hAnsiTheme="minorHAnsi" w:cstheme="minorHAnsi"/>
                <w:b/>
                <w:spacing w:val="-3"/>
                <w:position w:val="1"/>
                <w:sz w:val="22"/>
                <w:szCs w:val="22"/>
              </w:rPr>
              <w:t>e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nt</w:t>
            </w:r>
          </w:p>
          <w:p w14:paraId="006A8B1D" w14:textId="77777777" w:rsidR="00E93980" w:rsidRPr="00DB497D" w:rsidRDefault="007205EA" w:rsidP="00DB497D">
            <w:pPr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B497D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S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t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position w:val="1"/>
                <w:sz w:val="22"/>
                <w:szCs w:val="22"/>
              </w:rPr>
              <w:t>r</w:t>
            </w:r>
            <w:r w:rsidRPr="00DB497D">
              <w:rPr>
                <w:rFonts w:asciiTheme="minorHAnsi" w:eastAsia="Garamond" w:hAnsiTheme="minorHAnsi" w:cstheme="minorHAnsi"/>
                <w:b/>
                <w:spacing w:val="-3"/>
                <w:position w:val="1"/>
                <w:sz w:val="22"/>
                <w:szCs w:val="22"/>
              </w:rPr>
              <w:t>a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t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position w:val="1"/>
                <w:sz w:val="22"/>
                <w:szCs w:val="22"/>
              </w:rPr>
              <w:t>e</w:t>
            </w:r>
            <w:r w:rsidRPr="00DB497D">
              <w:rPr>
                <w:rFonts w:asciiTheme="minorHAnsi" w:eastAsia="Garamond" w:hAnsiTheme="minorHAnsi" w:cstheme="minorHAnsi"/>
                <w:b/>
                <w:spacing w:val="-2"/>
                <w:position w:val="1"/>
                <w:sz w:val="22"/>
                <w:szCs w:val="22"/>
              </w:rPr>
              <w:t>g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i</w:t>
            </w:r>
            <w:r w:rsidRPr="00DB497D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 xml:space="preserve">c 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position w:val="1"/>
                <w:sz w:val="22"/>
                <w:szCs w:val="22"/>
              </w:rPr>
              <w:t>Bu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s</w:t>
            </w:r>
            <w:r w:rsidRPr="00DB497D">
              <w:rPr>
                <w:rFonts w:asciiTheme="minorHAnsi" w:eastAsia="Garamond" w:hAnsiTheme="minorHAnsi" w:cstheme="minorHAnsi"/>
                <w:b/>
                <w:spacing w:val="-2"/>
                <w:position w:val="1"/>
                <w:sz w:val="22"/>
                <w:szCs w:val="22"/>
              </w:rPr>
              <w:t>i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n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position w:val="1"/>
                <w:sz w:val="22"/>
                <w:szCs w:val="22"/>
              </w:rPr>
              <w:t>e</w:t>
            </w:r>
            <w:r w:rsidRPr="00DB497D">
              <w:rPr>
                <w:rFonts w:asciiTheme="minorHAnsi" w:eastAsia="Garamond" w:hAnsiTheme="minorHAnsi" w:cstheme="minorHAnsi"/>
                <w:b/>
                <w:spacing w:val="-2"/>
                <w:position w:val="1"/>
                <w:sz w:val="22"/>
                <w:szCs w:val="22"/>
              </w:rPr>
              <w:t>s</w:t>
            </w:r>
            <w:r w:rsidRPr="00DB497D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s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 xml:space="preserve"> </w:t>
            </w:r>
            <w:r w:rsidRPr="00DB497D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P</w:t>
            </w:r>
            <w:r w:rsidRPr="00DB497D">
              <w:rPr>
                <w:rFonts w:asciiTheme="minorHAnsi" w:eastAsia="Garamond" w:hAnsiTheme="minorHAnsi" w:cstheme="minorHAnsi"/>
                <w:b/>
                <w:spacing w:val="-2"/>
                <w:position w:val="1"/>
                <w:sz w:val="22"/>
                <w:szCs w:val="22"/>
              </w:rPr>
              <w:t>l</w:t>
            </w:r>
            <w:r w:rsidRPr="00DB497D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a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position w:val="1"/>
                <w:sz w:val="22"/>
                <w:szCs w:val="22"/>
              </w:rPr>
              <w:t>n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n</w:t>
            </w:r>
            <w:r w:rsidRPr="00DB497D">
              <w:rPr>
                <w:rFonts w:asciiTheme="minorHAnsi" w:eastAsia="Garamond" w:hAnsiTheme="minorHAnsi" w:cstheme="minorHAnsi"/>
                <w:b/>
                <w:spacing w:val="-2"/>
                <w:position w:val="1"/>
                <w:sz w:val="22"/>
                <w:szCs w:val="22"/>
              </w:rPr>
              <w:t>i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position w:val="1"/>
                <w:sz w:val="22"/>
                <w:szCs w:val="22"/>
              </w:rPr>
              <w:t>ng</w:t>
            </w:r>
          </w:p>
        </w:tc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</w:tcPr>
          <w:p w14:paraId="126790B5" w14:textId="77777777" w:rsidR="00E93980" w:rsidRPr="00DB497D" w:rsidRDefault="007205EA" w:rsidP="00DB497D">
            <w:pPr>
              <w:ind w:left="782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Ch</w:t>
            </w:r>
            <w:r w:rsidRPr="00DB497D">
              <w:rPr>
                <w:rFonts w:asciiTheme="minorHAnsi" w:eastAsia="Garamond" w:hAnsiTheme="minorHAnsi" w:cstheme="minorHAnsi"/>
                <w:b/>
                <w:spacing w:val="-3"/>
                <w:position w:val="1"/>
                <w:sz w:val="22"/>
                <w:szCs w:val="22"/>
              </w:rPr>
              <w:t>a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position w:val="1"/>
                <w:sz w:val="22"/>
                <w:szCs w:val="22"/>
              </w:rPr>
              <w:t>n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g</w:t>
            </w:r>
            <w:r w:rsidRPr="00DB497D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e</w:t>
            </w:r>
            <w:r w:rsidRPr="00DB497D">
              <w:rPr>
                <w:rFonts w:asciiTheme="minorHAnsi" w:eastAsia="Garamond" w:hAnsiTheme="minorHAnsi" w:cstheme="minorHAnsi"/>
                <w:b/>
                <w:spacing w:val="-3"/>
                <w:position w:val="1"/>
                <w:sz w:val="22"/>
                <w:szCs w:val="22"/>
              </w:rPr>
              <w:t xml:space="preserve"> 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M</w:t>
            </w:r>
            <w:r w:rsidRPr="00DB497D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a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position w:val="1"/>
                <w:sz w:val="22"/>
                <w:szCs w:val="22"/>
              </w:rPr>
              <w:t>n</w:t>
            </w:r>
            <w:r w:rsidRPr="00DB497D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a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g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position w:val="1"/>
                <w:sz w:val="22"/>
                <w:szCs w:val="22"/>
              </w:rPr>
              <w:t>em</w:t>
            </w:r>
            <w:r w:rsidRPr="00DB497D">
              <w:rPr>
                <w:rFonts w:asciiTheme="minorHAnsi" w:eastAsia="Garamond" w:hAnsiTheme="minorHAnsi" w:cstheme="minorHAnsi"/>
                <w:b/>
                <w:spacing w:val="-3"/>
                <w:position w:val="1"/>
                <w:sz w:val="22"/>
                <w:szCs w:val="22"/>
              </w:rPr>
              <w:t>e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position w:val="1"/>
                <w:sz w:val="22"/>
                <w:szCs w:val="22"/>
              </w:rPr>
              <w:t>nt</w:t>
            </w:r>
          </w:p>
          <w:p w14:paraId="2A2739F0" w14:textId="77777777" w:rsidR="00E93980" w:rsidRPr="00DB497D" w:rsidRDefault="007205EA" w:rsidP="00DB497D">
            <w:pPr>
              <w:ind w:left="691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D</w:t>
            </w:r>
            <w:r w:rsidRPr="00DB497D">
              <w:rPr>
                <w:rFonts w:asciiTheme="minorHAnsi" w:eastAsia="Garamond" w:hAnsiTheme="minorHAnsi" w:cstheme="minorHAnsi"/>
                <w:b/>
                <w:spacing w:val="-2"/>
                <w:position w:val="1"/>
                <w:sz w:val="22"/>
                <w:szCs w:val="22"/>
              </w:rPr>
              <w:t>i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st</w:t>
            </w:r>
            <w:r w:rsidRPr="00DB497D">
              <w:rPr>
                <w:rFonts w:asciiTheme="minorHAnsi" w:eastAsia="Garamond" w:hAnsiTheme="minorHAnsi" w:cstheme="minorHAnsi"/>
                <w:b/>
                <w:spacing w:val="-3"/>
                <w:position w:val="1"/>
                <w:sz w:val="22"/>
                <w:szCs w:val="22"/>
              </w:rPr>
              <w:t>r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i</w:t>
            </w:r>
            <w:r w:rsidRPr="00DB497D">
              <w:rPr>
                <w:rFonts w:asciiTheme="minorHAnsi" w:eastAsia="Garamond" w:hAnsiTheme="minorHAnsi" w:cstheme="minorHAnsi"/>
                <w:b/>
                <w:spacing w:val="-2"/>
                <w:position w:val="1"/>
                <w:sz w:val="22"/>
                <w:szCs w:val="22"/>
              </w:rPr>
              <w:t>bu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ti</w:t>
            </w:r>
            <w:r w:rsidRPr="00DB497D">
              <w:rPr>
                <w:rFonts w:asciiTheme="minorHAnsi" w:eastAsia="Garamond" w:hAnsiTheme="minorHAnsi" w:cstheme="minorHAnsi"/>
                <w:b/>
                <w:spacing w:val="-2"/>
                <w:position w:val="1"/>
                <w:sz w:val="22"/>
                <w:szCs w:val="22"/>
              </w:rPr>
              <w:t>o</w:t>
            </w:r>
            <w:r w:rsidRPr="00DB497D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n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 xml:space="preserve"> 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position w:val="1"/>
                <w:sz w:val="22"/>
                <w:szCs w:val="22"/>
              </w:rPr>
              <w:t>E</w:t>
            </w:r>
            <w:r w:rsidRPr="00DB497D">
              <w:rPr>
                <w:rFonts w:asciiTheme="minorHAnsi" w:eastAsia="Garamond" w:hAnsiTheme="minorHAnsi" w:cstheme="minorHAnsi"/>
                <w:b/>
                <w:spacing w:val="-2"/>
                <w:position w:val="1"/>
                <w:sz w:val="22"/>
                <w:szCs w:val="22"/>
              </w:rPr>
              <w:t>x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p</w:t>
            </w:r>
            <w:r w:rsidRPr="00DB497D">
              <w:rPr>
                <w:rFonts w:asciiTheme="minorHAnsi" w:eastAsia="Garamond" w:hAnsiTheme="minorHAnsi" w:cstheme="minorHAnsi"/>
                <w:b/>
                <w:spacing w:val="-3"/>
                <w:position w:val="1"/>
                <w:sz w:val="22"/>
                <w:szCs w:val="22"/>
              </w:rPr>
              <w:t>a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n</w:t>
            </w:r>
            <w:r w:rsidRPr="00DB497D">
              <w:rPr>
                <w:rFonts w:asciiTheme="minorHAnsi" w:eastAsia="Garamond" w:hAnsiTheme="minorHAnsi" w:cstheme="minorHAnsi"/>
                <w:b/>
                <w:spacing w:val="-2"/>
                <w:position w:val="1"/>
                <w:sz w:val="22"/>
                <w:szCs w:val="22"/>
              </w:rPr>
              <w:t>s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i</w:t>
            </w:r>
            <w:r w:rsidRPr="00DB497D">
              <w:rPr>
                <w:rFonts w:asciiTheme="minorHAnsi" w:eastAsia="Garamond" w:hAnsiTheme="minorHAnsi" w:cstheme="minorHAnsi"/>
                <w:b/>
                <w:spacing w:val="-2"/>
                <w:position w:val="1"/>
                <w:sz w:val="22"/>
                <w:szCs w:val="22"/>
              </w:rPr>
              <w:t>o</w:t>
            </w:r>
            <w:r w:rsidRPr="00DB497D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n</w:t>
            </w:r>
          </w:p>
        </w:tc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</w:tcPr>
          <w:p w14:paraId="3DE6646C" w14:textId="77777777" w:rsidR="00E93980" w:rsidRPr="00DB497D" w:rsidRDefault="007205EA" w:rsidP="00DB497D">
            <w:pPr>
              <w:ind w:left="1001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A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position w:val="1"/>
                <w:sz w:val="22"/>
                <w:szCs w:val="22"/>
              </w:rPr>
              <w:t>cq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u</w:t>
            </w:r>
            <w:r w:rsidRPr="00DB497D">
              <w:rPr>
                <w:rFonts w:asciiTheme="minorHAnsi" w:eastAsia="Garamond" w:hAnsiTheme="minorHAnsi" w:cstheme="minorHAnsi"/>
                <w:b/>
                <w:spacing w:val="-2"/>
                <w:position w:val="1"/>
                <w:sz w:val="22"/>
                <w:szCs w:val="22"/>
              </w:rPr>
              <w:t>i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s</w:t>
            </w:r>
            <w:r w:rsidRPr="00DB497D">
              <w:rPr>
                <w:rFonts w:asciiTheme="minorHAnsi" w:eastAsia="Garamond" w:hAnsiTheme="minorHAnsi" w:cstheme="minorHAnsi"/>
                <w:b/>
                <w:spacing w:val="-2"/>
                <w:position w:val="1"/>
                <w:sz w:val="22"/>
                <w:szCs w:val="22"/>
              </w:rPr>
              <w:t>i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t</w:t>
            </w:r>
            <w:r w:rsidRPr="00DB497D">
              <w:rPr>
                <w:rFonts w:asciiTheme="minorHAnsi" w:eastAsia="Garamond" w:hAnsiTheme="minorHAnsi" w:cstheme="minorHAnsi"/>
                <w:b/>
                <w:spacing w:val="-2"/>
                <w:position w:val="1"/>
                <w:sz w:val="22"/>
                <w:szCs w:val="22"/>
              </w:rPr>
              <w:t>i</w:t>
            </w:r>
            <w:r w:rsidRPr="00DB497D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o</w:t>
            </w:r>
            <w:r w:rsidRPr="00DB497D">
              <w:rPr>
                <w:rFonts w:asciiTheme="minorHAnsi" w:eastAsia="Garamond" w:hAnsiTheme="minorHAnsi" w:cstheme="minorHAnsi"/>
                <w:b/>
                <w:spacing w:val="-2"/>
                <w:position w:val="1"/>
                <w:sz w:val="22"/>
                <w:szCs w:val="22"/>
              </w:rPr>
              <w:t>n</w:t>
            </w:r>
            <w:r w:rsidRPr="00DB497D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s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position w:val="1"/>
                <w:sz w:val="22"/>
                <w:szCs w:val="22"/>
              </w:rPr>
              <w:t xml:space="preserve"> </w:t>
            </w:r>
            <w:r w:rsidRPr="00DB497D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&amp;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position w:val="1"/>
                <w:sz w:val="22"/>
                <w:szCs w:val="22"/>
              </w:rPr>
              <w:t xml:space="preserve"> 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M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position w:val="1"/>
                <w:sz w:val="22"/>
                <w:szCs w:val="22"/>
              </w:rPr>
              <w:t>er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g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position w:val="1"/>
                <w:sz w:val="22"/>
                <w:szCs w:val="22"/>
              </w:rPr>
              <w:t>e</w:t>
            </w:r>
            <w:r w:rsidRPr="00DB497D">
              <w:rPr>
                <w:rFonts w:asciiTheme="minorHAnsi" w:eastAsia="Garamond" w:hAnsiTheme="minorHAnsi" w:cstheme="minorHAnsi"/>
                <w:b/>
                <w:spacing w:val="-3"/>
                <w:position w:val="1"/>
                <w:sz w:val="22"/>
                <w:szCs w:val="22"/>
              </w:rPr>
              <w:t>r</w:t>
            </w:r>
            <w:r w:rsidRPr="00DB497D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s</w:t>
            </w:r>
          </w:p>
          <w:p w14:paraId="4AA75638" w14:textId="77777777" w:rsidR="00E93980" w:rsidRPr="00DB497D" w:rsidRDefault="007205EA" w:rsidP="00DB497D">
            <w:pPr>
              <w:ind w:left="9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B497D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Pa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position w:val="1"/>
                <w:sz w:val="22"/>
                <w:szCs w:val="22"/>
              </w:rPr>
              <w:t>rt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n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position w:val="1"/>
                <w:sz w:val="22"/>
                <w:szCs w:val="22"/>
              </w:rPr>
              <w:t>ers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h</w:t>
            </w:r>
            <w:r w:rsidRPr="00DB497D">
              <w:rPr>
                <w:rFonts w:asciiTheme="minorHAnsi" w:eastAsia="Garamond" w:hAnsiTheme="minorHAnsi" w:cstheme="minorHAnsi"/>
                <w:b/>
                <w:spacing w:val="-2"/>
                <w:position w:val="1"/>
                <w:sz w:val="22"/>
                <w:szCs w:val="22"/>
              </w:rPr>
              <w:t>i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p</w:t>
            </w:r>
            <w:r w:rsidRPr="00DB497D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s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position w:val="1"/>
                <w:sz w:val="22"/>
                <w:szCs w:val="22"/>
              </w:rPr>
              <w:t xml:space="preserve"> </w:t>
            </w:r>
            <w:r w:rsidRPr="00DB497D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&amp;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position w:val="1"/>
                <w:sz w:val="22"/>
                <w:szCs w:val="22"/>
              </w:rPr>
              <w:t xml:space="preserve"> 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A</w:t>
            </w:r>
            <w:r w:rsidRPr="00DB497D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l</w:t>
            </w:r>
            <w:r w:rsidRPr="00DB497D">
              <w:rPr>
                <w:rFonts w:asciiTheme="minorHAnsi" w:eastAsia="Garamond" w:hAnsiTheme="minorHAnsi" w:cstheme="minorHAnsi"/>
                <w:b/>
                <w:spacing w:val="-2"/>
                <w:position w:val="1"/>
                <w:sz w:val="22"/>
                <w:szCs w:val="22"/>
              </w:rPr>
              <w:t>l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i</w:t>
            </w:r>
            <w:r w:rsidRPr="00DB497D">
              <w:rPr>
                <w:rFonts w:asciiTheme="minorHAnsi" w:eastAsia="Garamond" w:hAnsiTheme="minorHAnsi" w:cstheme="minorHAnsi"/>
                <w:b/>
                <w:spacing w:val="-3"/>
                <w:position w:val="1"/>
                <w:sz w:val="22"/>
                <w:szCs w:val="22"/>
              </w:rPr>
              <w:t>a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n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position w:val="1"/>
                <w:sz w:val="22"/>
                <w:szCs w:val="22"/>
              </w:rPr>
              <w:t>ces</w:t>
            </w:r>
          </w:p>
        </w:tc>
      </w:tr>
      <w:tr w:rsidR="00E93980" w:rsidRPr="00DB497D" w14:paraId="14B3BDFA" w14:textId="77777777" w:rsidTr="00DB497D">
        <w:trPr>
          <w:trHeight w:hRule="exact" w:val="360"/>
        </w:trPr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</w:tcPr>
          <w:p w14:paraId="68F45EDC" w14:textId="77777777" w:rsidR="00E93980" w:rsidRPr="00DB497D" w:rsidRDefault="007205EA" w:rsidP="00DB497D">
            <w:pPr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T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position w:val="1"/>
                <w:sz w:val="22"/>
                <w:szCs w:val="22"/>
              </w:rPr>
              <w:t>e</w:t>
            </w:r>
            <w:r w:rsidRPr="00DB497D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am</w:t>
            </w:r>
            <w:r w:rsidRPr="00DB497D">
              <w:rPr>
                <w:rFonts w:asciiTheme="minorHAnsi" w:eastAsia="Garamond" w:hAnsiTheme="minorHAnsi" w:cstheme="minorHAnsi"/>
                <w:b/>
                <w:spacing w:val="-3"/>
                <w:position w:val="1"/>
                <w:sz w:val="22"/>
                <w:szCs w:val="22"/>
              </w:rPr>
              <w:t xml:space="preserve"> 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position w:val="1"/>
                <w:sz w:val="22"/>
                <w:szCs w:val="22"/>
              </w:rPr>
              <w:t>B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ui</w:t>
            </w:r>
            <w:r w:rsidRPr="00DB497D">
              <w:rPr>
                <w:rFonts w:asciiTheme="minorHAnsi" w:eastAsia="Garamond" w:hAnsiTheme="minorHAnsi" w:cstheme="minorHAnsi"/>
                <w:b/>
                <w:spacing w:val="-2"/>
                <w:position w:val="1"/>
                <w:sz w:val="22"/>
                <w:szCs w:val="22"/>
              </w:rPr>
              <w:t>l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d</w:t>
            </w:r>
            <w:r w:rsidRPr="00DB497D">
              <w:rPr>
                <w:rFonts w:asciiTheme="minorHAnsi" w:eastAsia="Garamond" w:hAnsiTheme="minorHAnsi" w:cstheme="minorHAnsi"/>
                <w:b/>
                <w:spacing w:val="-2"/>
                <w:position w:val="1"/>
                <w:sz w:val="22"/>
                <w:szCs w:val="22"/>
              </w:rPr>
              <w:t>i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position w:val="1"/>
                <w:sz w:val="22"/>
                <w:szCs w:val="22"/>
              </w:rPr>
              <w:t>n</w:t>
            </w:r>
            <w:r w:rsidRPr="00DB497D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g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 xml:space="preserve"> </w:t>
            </w:r>
            <w:r w:rsidRPr="00DB497D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&amp;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position w:val="1"/>
                <w:sz w:val="22"/>
                <w:szCs w:val="22"/>
              </w:rPr>
              <w:t xml:space="preserve"> </w:t>
            </w:r>
            <w:r w:rsidRPr="00DB497D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L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position w:val="1"/>
                <w:sz w:val="22"/>
                <w:szCs w:val="22"/>
              </w:rPr>
              <w:t>e</w:t>
            </w:r>
            <w:r w:rsidRPr="00DB497D">
              <w:rPr>
                <w:rFonts w:asciiTheme="minorHAnsi" w:eastAsia="Garamond" w:hAnsiTheme="minorHAnsi" w:cstheme="minorHAnsi"/>
                <w:b/>
                <w:spacing w:val="-3"/>
                <w:position w:val="1"/>
                <w:sz w:val="22"/>
                <w:szCs w:val="22"/>
              </w:rPr>
              <w:t>a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d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position w:val="1"/>
                <w:sz w:val="22"/>
                <w:szCs w:val="22"/>
              </w:rPr>
              <w:t>er</w:t>
            </w:r>
            <w:r w:rsidRPr="00DB497D">
              <w:rPr>
                <w:rFonts w:asciiTheme="minorHAnsi" w:eastAsia="Garamond" w:hAnsiTheme="minorHAnsi" w:cstheme="minorHAnsi"/>
                <w:b/>
                <w:spacing w:val="-2"/>
                <w:position w:val="1"/>
                <w:sz w:val="22"/>
                <w:szCs w:val="22"/>
              </w:rPr>
              <w:t>s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position w:val="1"/>
                <w:sz w:val="22"/>
                <w:szCs w:val="22"/>
              </w:rPr>
              <w:t>h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i</w:t>
            </w:r>
            <w:r w:rsidRPr="00DB497D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p</w:t>
            </w:r>
          </w:p>
        </w:tc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</w:tcPr>
          <w:p w14:paraId="01E8057A" w14:textId="77777777" w:rsidR="00E93980" w:rsidRPr="00DB497D" w:rsidRDefault="007205EA" w:rsidP="00DB497D">
            <w:pPr>
              <w:ind w:left="345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B</w:t>
            </w:r>
            <w:r w:rsidRPr="00DB497D">
              <w:rPr>
                <w:rFonts w:asciiTheme="minorHAnsi" w:eastAsia="Garamond" w:hAnsiTheme="minorHAnsi" w:cstheme="minorHAnsi"/>
                <w:b/>
                <w:spacing w:val="-2"/>
                <w:position w:val="1"/>
                <w:sz w:val="22"/>
                <w:szCs w:val="22"/>
              </w:rPr>
              <w:t>u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s</w:t>
            </w:r>
            <w:r w:rsidRPr="00DB497D">
              <w:rPr>
                <w:rFonts w:asciiTheme="minorHAnsi" w:eastAsia="Garamond" w:hAnsiTheme="minorHAnsi" w:cstheme="minorHAnsi"/>
                <w:b/>
                <w:spacing w:val="-2"/>
                <w:position w:val="1"/>
                <w:sz w:val="22"/>
                <w:szCs w:val="22"/>
              </w:rPr>
              <w:t>i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n</w:t>
            </w:r>
            <w:r w:rsidRPr="00DB497D">
              <w:rPr>
                <w:rFonts w:asciiTheme="minorHAnsi" w:eastAsia="Garamond" w:hAnsiTheme="minorHAnsi" w:cstheme="minorHAnsi"/>
                <w:b/>
                <w:spacing w:val="-3"/>
                <w:position w:val="1"/>
                <w:sz w:val="22"/>
                <w:szCs w:val="22"/>
              </w:rPr>
              <w:t>e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s</w:t>
            </w:r>
            <w:r w:rsidRPr="00DB497D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s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 xml:space="preserve"> </w:t>
            </w:r>
            <w:r w:rsidRPr="00DB497D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P</w:t>
            </w:r>
            <w:r w:rsidRPr="00DB497D">
              <w:rPr>
                <w:rFonts w:asciiTheme="minorHAnsi" w:eastAsia="Garamond" w:hAnsiTheme="minorHAnsi" w:cstheme="minorHAnsi"/>
                <w:b/>
                <w:spacing w:val="-3"/>
                <w:position w:val="1"/>
                <w:sz w:val="22"/>
                <w:szCs w:val="22"/>
              </w:rPr>
              <w:t>r</w:t>
            </w:r>
            <w:r w:rsidRPr="00DB497D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o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position w:val="1"/>
                <w:sz w:val="22"/>
                <w:szCs w:val="22"/>
              </w:rPr>
              <w:t>ces</w:t>
            </w:r>
            <w:r w:rsidRPr="00DB497D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s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 xml:space="preserve"> </w:t>
            </w:r>
            <w:r w:rsidRPr="00DB497D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I</w:t>
            </w:r>
            <w:r w:rsidRPr="00DB497D">
              <w:rPr>
                <w:rFonts w:asciiTheme="minorHAnsi" w:eastAsia="Garamond" w:hAnsiTheme="minorHAnsi" w:cstheme="minorHAnsi"/>
                <w:b/>
                <w:spacing w:val="-3"/>
                <w:position w:val="1"/>
                <w:sz w:val="22"/>
                <w:szCs w:val="22"/>
              </w:rPr>
              <w:t>m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p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position w:val="1"/>
                <w:sz w:val="22"/>
                <w:szCs w:val="22"/>
              </w:rPr>
              <w:t>r</w:t>
            </w:r>
            <w:r w:rsidRPr="00DB497D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o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position w:val="1"/>
                <w:sz w:val="22"/>
                <w:szCs w:val="22"/>
              </w:rPr>
              <w:t>v</w:t>
            </w:r>
            <w:r w:rsidRPr="00DB497D">
              <w:rPr>
                <w:rFonts w:asciiTheme="minorHAnsi" w:eastAsia="Garamond" w:hAnsiTheme="minorHAnsi" w:cstheme="minorHAnsi"/>
                <w:b/>
                <w:spacing w:val="-3"/>
                <w:position w:val="1"/>
                <w:sz w:val="22"/>
                <w:szCs w:val="22"/>
              </w:rPr>
              <w:t>e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position w:val="1"/>
                <w:sz w:val="22"/>
                <w:szCs w:val="22"/>
              </w:rPr>
              <w:t>me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n</w:t>
            </w:r>
            <w:r w:rsidRPr="00DB497D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t</w:t>
            </w:r>
          </w:p>
        </w:tc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</w:tcPr>
          <w:p w14:paraId="3D26CDD8" w14:textId="77777777" w:rsidR="00E93980" w:rsidRPr="00DB497D" w:rsidRDefault="007205EA" w:rsidP="00DB497D">
            <w:pPr>
              <w:ind w:left="593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K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position w:val="1"/>
                <w:sz w:val="22"/>
                <w:szCs w:val="22"/>
              </w:rPr>
              <w:t>e</w:t>
            </w:r>
            <w:r w:rsidRPr="00DB497D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y</w:t>
            </w:r>
            <w:r w:rsidRPr="00DB497D">
              <w:rPr>
                <w:rFonts w:asciiTheme="minorHAnsi" w:eastAsia="Garamond" w:hAnsiTheme="minorHAnsi" w:cstheme="minorHAnsi"/>
                <w:b/>
                <w:spacing w:val="-3"/>
                <w:position w:val="1"/>
                <w:sz w:val="22"/>
                <w:szCs w:val="22"/>
              </w:rPr>
              <w:t xml:space="preserve"> 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C</w:t>
            </w:r>
            <w:r w:rsidRPr="00DB497D">
              <w:rPr>
                <w:rFonts w:asciiTheme="minorHAnsi" w:eastAsia="Garamond" w:hAnsiTheme="minorHAnsi" w:cstheme="minorHAnsi"/>
                <w:b/>
                <w:spacing w:val="-2"/>
                <w:position w:val="1"/>
                <w:sz w:val="22"/>
                <w:szCs w:val="22"/>
              </w:rPr>
              <w:t>u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s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position w:val="1"/>
                <w:sz w:val="22"/>
                <w:szCs w:val="22"/>
              </w:rPr>
              <w:t>t</w:t>
            </w:r>
            <w:r w:rsidRPr="00DB497D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o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position w:val="1"/>
                <w:sz w:val="22"/>
                <w:szCs w:val="22"/>
              </w:rPr>
              <w:t>me</w:t>
            </w:r>
            <w:r w:rsidRPr="00DB497D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r</w:t>
            </w:r>
            <w:r w:rsidRPr="00DB497D">
              <w:rPr>
                <w:rFonts w:asciiTheme="minorHAnsi" w:eastAsia="Garamond" w:hAnsiTheme="minorHAnsi" w:cstheme="minorHAnsi"/>
                <w:b/>
                <w:spacing w:val="-2"/>
                <w:position w:val="1"/>
                <w:sz w:val="22"/>
                <w:szCs w:val="22"/>
              </w:rPr>
              <w:t xml:space="preserve"> 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R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position w:val="1"/>
                <w:sz w:val="22"/>
                <w:szCs w:val="22"/>
              </w:rPr>
              <w:t>e</w:t>
            </w:r>
            <w:r w:rsidRPr="00DB497D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l</w:t>
            </w:r>
            <w:r w:rsidRPr="00DB497D">
              <w:rPr>
                <w:rFonts w:asciiTheme="minorHAnsi" w:eastAsia="Garamond" w:hAnsiTheme="minorHAnsi" w:cstheme="minorHAnsi"/>
                <w:b/>
                <w:spacing w:val="-3"/>
                <w:position w:val="1"/>
                <w:sz w:val="22"/>
                <w:szCs w:val="22"/>
              </w:rPr>
              <w:t>a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t</w:t>
            </w:r>
            <w:r w:rsidRPr="00DB497D">
              <w:rPr>
                <w:rFonts w:asciiTheme="minorHAnsi" w:eastAsia="Garamond" w:hAnsiTheme="minorHAnsi" w:cstheme="minorHAnsi"/>
                <w:b/>
                <w:spacing w:val="-2"/>
                <w:position w:val="1"/>
                <w:sz w:val="22"/>
                <w:szCs w:val="22"/>
              </w:rPr>
              <w:t>i</w:t>
            </w:r>
            <w:r w:rsidRPr="00DB497D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o</w:t>
            </w:r>
            <w:r w:rsidRPr="00DB497D">
              <w:rPr>
                <w:rFonts w:asciiTheme="minorHAnsi" w:eastAsia="Garamond" w:hAnsiTheme="minorHAnsi" w:cstheme="minorHAnsi"/>
                <w:b/>
                <w:spacing w:val="-2"/>
                <w:position w:val="1"/>
                <w:sz w:val="22"/>
                <w:szCs w:val="22"/>
              </w:rPr>
              <w:t>ns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h</w:t>
            </w:r>
            <w:r w:rsidRPr="00DB497D">
              <w:rPr>
                <w:rFonts w:asciiTheme="minorHAnsi" w:eastAsia="Garamond" w:hAnsiTheme="minorHAnsi" w:cstheme="minorHAnsi"/>
                <w:b/>
                <w:spacing w:val="-2"/>
                <w:position w:val="1"/>
                <w:sz w:val="22"/>
                <w:szCs w:val="22"/>
              </w:rPr>
              <w:t>ip</w:t>
            </w:r>
            <w:r w:rsidRPr="00DB497D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s</w:t>
            </w:r>
          </w:p>
        </w:tc>
      </w:tr>
      <w:tr w:rsidR="00E93980" w:rsidRPr="00DB497D" w14:paraId="4F03909C" w14:textId="77777777" w:rsidTr="00DB497D">
        <w:trPr>
          <w:trHeight w:hRule="exact" w:val="505"/>
        </w:trPr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</w:tcPr>
          <w:p w14:paraId="4E8BD684" w14:textId="77777777" w:rsidR="00E93980" w:rsidRPr="00DB497D" w:rsidRDefault="00E93980" w:rsidP="00DB49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</w:tcPr>
          <w:p w14:paraId="65B176B8" w14:textId="77777777" w:rsidR="00E93980" w:rsidRPr="00DB497D" w:rsidRDefault="00E93980" w:rsidP="00DB497D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2458D8" w14:textId="77777777" w:rsidR="00E93980" w:rsidRPr="00DB497D" w:rsidRDefault="007205EA" w:rsidP="00DB497D">
            <w:pPr>
              <w:ind w:left="232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B497D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DB497D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R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OF</w:t>
            </w:r>
            <w:r w:rsidRPr="00DB497D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E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SSI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ON</w:t>
            </w:r>
            <w:r w:rsidRPr="00DB497D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AL</w:t>
            </w:r>
            <w:r w:rsidRPr="00DB497D">
              <w:rPr>
                <w:rFonts w:asciiTheme="minorHAnsi" w:eastAsia="Garamond" w:hAnsiTheme="minorHAnsi" w:cstheme="minorHAnsi"/>
                <w:b/>
                <w:spacing w:val="-13"/>
                <w:sz w:val="22"/>
                <w:szCs w:val="22"/>
              </w:rPr>
              <w:t xml:space="preserve"> </w:t>
            </w:r>
            <w:r w:rsidRPr="00DB497D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E</w:t>
            </w:r>
            <w:r w:rsidRPr="00DB497D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X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DB497D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ER</w:t>
            </w:r>
            <w:r w:rsidRPr="00DB497D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DB497D">
              <w:rPr>
                <w:rFonts w:asciiTheme="minorHAnsi" w:eastAsia="Garamond" w:hAnsiTheme="minorHAnsi" w:cstheme="minorHAnsi"/>
                <w:b/>
                <w:spacing w:val="3"/>
                <w:sz w:val="22"/>
                <w:szCs w:val="22"/>
              </w:rPr>
              <w:t>E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NCE</w:t>
            </w:r>
          </w:p>
        </w:tc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</w:tcPr>
          <w:p w14:paraId="617134CD" w14:textId="77777777" w:rsidR="00E93980" w:rsidRPr="00DB497D" w:rsidRDefault="00E93980" w:rsidP="00DB49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93980" w:rsidRPr="00DB497D" w14:paraId="1A94762A" w14:textId="77777777" w:rsidTr="00DB497D">
        <w:trPr>
          <w:trHeight w:hRule="exact" w:val="482"/>
        </w:trPr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</w:tcPr>
          <w:p w14:paraId="7620B14E" w14:textId="77777777" w:rsidR="00E93980" w:rsidRPr="00DB497D" w:rsidRDefault="007205EA" w:rsidP="00DB497D">
            <w:pPr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B497D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X</w:t>
            </w:r>
            <w:r w:rsidRPr="00DB497D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x</w:t>
            </w:r>
            <w:r w:rsidRPr="00DB497D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x</w:t>
            </w:r>
            <w:r w:rsidRPr="00DB497D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xxx</w:t>
            </w:r>
            <w:r w:rsidRPr="00DB497D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x</w:t>
            </w:r>
            <w:r w:rsidRPr="00DB497D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xxx –</w:t>
            </w:r>
            <w:r w:rsidRPr="00DB497D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 xml:space="preserve"> C</w:t>
            </w:r>
            <w:r w:rsidRPr="00DB497D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it</w:t>
            </w:r>
            <w:r w:rsidRPr="00DB497D">
              <w:rPr>
                <w:rFonts w:asciiTheme="minorHAnsi" w:eastAsia="Garamond" w:hAnsiTheme="minorHAnsi" w:cstheme="minorHAnsi"/>
                <w:b/>
                <w:spacing w:val="-3"/>
                <w:sz w:val="22"/>
                <w:szCs w:val="22"/>
              </w:rPr>
              <w:t>y</w:t>
            </w:r>
            <w:r w:rsidRPr="00DB497D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 xml:space="preserve">, </w:t>
            </w:r>
            <w:r w:rsidRPr="00DB497D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DB497D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T</w:t>
            </w:r>
          </w:p>
        </w:tc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</w:tcPr>
          <w:p w14:paraId="5F3F0255" w14:textId="77777777" w:rsidR="00E93980" w:rsidRPr="00DB497D" w:rsidRDefault="00E93980" w:rsidP="00DB49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</w:tcPr>
          <w:p w14:paraId="0D0BD91A" w14:textId="255BEBDA" w:rsidR="00E93980" w:rsidRPr="00DB497D" w:rsidRDefault="00E93980" w:rsidP="00DB497D">
            <w:pPr>
              <w:rPr>
                <w:rFonts w:asciiTheme="minorHAnsi" w:eastAsia="Garamond" w:hAnsiTheme="minorHAnsi" w:cstheme="minorHAnsi"/>
                <w:sz w:val="22"/>
                <w:szCs w:val="22"/>
              </w:rPr>
            </w:pPr>
          </w:p>
        </w:tc>
      </w:tr>
    </w:tbl>
    <w:p w14:paraId="4C85FA2E" w14:textId="77777777" w:rsidR="00E93980" w:rsidRPr="00DB497D" w:rsidRDefault="007205EA" w:rsidP="00DB497D">
      <w:pPr>
        <w:ind w:left="148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(</w:t>
      </w:r>
      <w:r w:rsidRPr="00DB49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 xml:space="preserve">of </w:t>
      </w:r>
      <w:r w:rsidRPr="00DB49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w</w:t>
      </w:r>
      <w:r w:rsidRPr="00DB497D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’</w:t>
      </w: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ar</w:t>
      </w:r>
      <w:r w:rsidRPr="00DB497D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es</w:t>
      </w: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co</w:t>
      </w:r>
      <w:r w:rsidRPr="00DB49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b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tt</w:t>
      </w:r>
      <w:r w:rsidRPr="00DB49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y</w:t>
      </w:r>
      <w:r w:rsidRPr="00DB497D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ti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de</w:t>
      </w:r>
      <w:r w:rsidRPr="00DB497D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co</w:t>
      </w:r>
      <w:r w:rsidRPr="00DB49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 xml:space="preserve"> w</w:t>
      </w: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$</w:t>
      </w:r>
      <w:r w:rsidRPr="00DB497D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1.</w:t>
      </w: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 xml:space="preserve">3 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b</w:t>
      </w: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ll</w:t>
      </w: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ion</w:t>
      </w:r>
      <w:r w:rsidRPr="00DB497D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sa</w:t>
      </w:r>
      <w:r w:rsidRPr="00DB497D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11</w:t>
      </w: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5 c</w:t>
      </w:r>
      <w:r w:rsidRPr="00DB497D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gl</w:t>
      </w: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b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lly.)</w:t>
      </w:r>
    </w:p>
    <w:p w14:paraId="4ADB9725" w14:textId="77777777" w:rsidR="00E93980" w:rsidRPr="00DB497D" w:rsidRDefault="00E93980" w:rsidP="00DB497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8588AF6" w14:textId="16A3C27F" w:rsidR="00E93980" w:rsidRPr="00DB497D" w:rsidRDefault="00DB497D" w:rsidP="00DB497D">
      <w:pPr>
        <w:rPr>
          <w:rFonts w:asciiTheme="minorHAnsi" w:eastAsia="Garamond" w:hAnsiTheme="minorHAnsi" w:cstheme="minorHAnsi"/>
          <w:sz w:val="22"/>
          <w:szCs w:val="22"/>
        </w:rPr>
      </w:pPr>
      <w:r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 </w:t>
      </w:r>
      <w:r w:rsidR="007205EA"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="007205EA"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="007205EA"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="007205EA"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="007205EA"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G</w:t>
      </w:r>
      <w:r w:rsidR="007205EA" w:rsidRPr="00DB497D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="007205EA"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="007205EA" w:rsidRPr="00DB497D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="007205EA"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="007205EA"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="007205EA" w:rsidRPr="00DB497D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="007205EA"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="007205EA"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="007205EA"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="007205EA"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TO</w:t>
      </w:r>
      <w:r w:rsidR="007205EA"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="007205EA" w:rsidRPr="00DB497D">
        <w:rPr>
          <w:rFonts w:asciiTheme="minorHAnsi" w:eastAsia="Garamond" w:hAnsiTheme="minorHAnsi" w:cstheme="minorHAnsi"/>
          <w:sz w:val="22"/>
          <w:szCs w:val="22"/>
        </w:rPr>
        <w:t>,</w:t>
      </w:r>
      <w:r w:rsidR="007205EA"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="007205EA"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Xxxxxxxxx</w:t>
      </w:r>
      <w:r w:rsidR="007205EA" w:rsidRPr="00DB497D">
        <w:rPr>
          <w:rFonts w:asciiTheme="minorHAnsi" w:eastAsia="Garamond" w:hAnsiTheme="minorHAnsi" w:cstheme="minorHAnsi"/>
          <w:sz w:val="22"/>
          <w:szCs w:val="22"/>
        </w:rPr>
        <w:t>x</w:t>
      </w:r>
      <w:r w:rsidR="007205EA"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="007205EA"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="007205EA"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20X</w:t>
      </w:r>
      <w:r w:rsidR="007205EA" w:rsidRPr="00DB497D">
        <w:rPr>
          <w:rFonts w:asciiTheme="minorHAnsi" w:eastAsia="Garamond" w:hAnsiTheme="minorHAnsi" w:cstheme="minorHAnsi"/>
          <w:sz w:val="22"/>
          <w:szCs w:val="22"/>
        </w:rPr>
        <w:t>X</w:t>
      </w:r>
      <w:r w:rsidR="007205EA"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="007205EA" w:rsidRPr="00DB497D">
        <w:rPr>
          <w:rFonts w:asciiTheme="minorHAnsi" w:eastAsia="Garamond" w:hAnsiTheme="minorHAnsi" w:cstheme="minorHAnsi"/>
          <w:sz w:val="22"/>
          <w:szCs w:val="22"/>
        </w:rPr>
        <w:t xml:space="preserve">– </w:t>
      </w:r>
      <w:r w:rsidR="007205EA"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20XX</w:t>
      </w:r>
      <w:r w:rsidR="007205EA" w:rsidRPr="00DB497D">
        <w:rPr>
          <w:rFonts w:asciiTheme="minorHAnsi" w:eastAsia="Garamond" w:hAnsiTheme="minorHAnsi" w:cstheme="minorHAnsi"/>
          <w:sz w:val="22"/>
          <w:szCs w:val="22"/>
        </w:rPr>
        <w:t>)</w:t>
      </w:r>
    </w:p>
    <w:p w14:paraId="37D7C833" w14:textId="77777777" w:rsidR="00E93980" w:rsidRPr="00DB497D" w:rsidRDefault="007205EA" w:rsidP="00DB497D">
      <w:pPr>
        <w:ind w:left="148" w:right="258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o di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nd p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z w:val="22"/>
          <w:szCs w:val="22"/>
        </w:rPr>
        <w:t>de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e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x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sz w:val="22"/>
          <w:szCs w:val="22"/>
        </w:rPr>
        <w:t>uid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sz w:val="22"/>
          <w:szCs w:val="22"/>
        </w:rPr>
        <w:t>or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ions,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s,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rk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et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sz w:val="22"/>
          <w:szCs w:val="22"/>
        </w:rPr>
        <w:t>in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z w:val="22"/>
          <w:szCs w:val="22"/>
        </w:rPr>
        <w:t>ou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s,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nd IT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or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n,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z w:val="22"/>
          <w:szCs w:val="22"/>
        </w:rPr>
        <w:t>idd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n,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an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fr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z w:val="22"/>
          <w:szCs w:val="22"/>
        </w:rPr>
        <w:t>ns 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lud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$4</w:t>
      </w:r>
      <w:r w:rsidRPr="00DB497D">
        <w:rPr>
          <w:rFonts w:asciiTheme="minorHAnsi" w:eastAsia="Garamond" w:hAnsiTheme="minorHAnsi" w:cstheme="minorHAnsi"/>
          <w:sz w:val="22"/>
          <w:szCs w:val="22"/>
        </w:rPr>
        <w:t>5 million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)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act</w:t>
      </w:r>
      <w:r w:rsidRPr="00DB497D">
        <w:rPr>
          <w:rFonts w:asciiTheme="minorHAnsi" w:eastAsia="Garamond" w:hAnsiTheme="minorHAnsi" w:cstheme="minorHAnsi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z w:val="22"/>
          <w:szCs w:val="22"/>
        </w:rPr>
        <w:t>ng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pl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, a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k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z w:val="22"/>
          <w:szCs w:val="22"/>
        </w:rPr>
        <w:t>ng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ili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y in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DB497D">
        <w:rPr>
          <w:rFonts w:asciiTheme="minorHAnsi" w:eastAsia="Garamond" w:hAnsiTheme="minorHAnsi" w:cstheme="minorHAnsi"/>
          <w:sz w:val="22"/>
          <w:szCs w:val="22"/>
        </w:rPr>
        <w:t>,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nd 6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z w:val="22"/>
          <w:szCs w:val="22"/>
        </w:rPr>
        <w:t>un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DB497D">
        <w:rPr>
          <w:rFonts w:asciiTheme="minorHAnsi" w:eastAsia="Garamond" w:hAnsiTheme="minorHAnsi" w:cstheme="minorHAnsi"/>
          <w:sz w:val="22"/>
          <w:szCs w:val="22"/>
        </w:rPr>
        <w:t>b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h o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s in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W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ld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sz w:val="22"/>
          <w:szCs w:val="22"/>
        </w:rPr>
        <w:t>ull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z w:val="22"/>
          <w:szCs w:val="22"/>
        </w:rPr>
        <w:t>&amp;L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nt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y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15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0</w:t>
      </w:r>
      <w:r w:rsidRPr="00DB497D">
        <w:rPr>
          <w:rFonts w:asciiTheme="minorHAnsi" w:eastAsia="Garamond" w:hAnsiTheme="minorHAnsi" w:cstheme="minorHAnsi"/>
          <w:sz w:val="22"/>
          <w:szCs w:val="22"/>
        </w:rPr>
        <w:t>+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ta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DB497D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6C281548" w14:textId="77777777" w:rsidR="00E93980" w:rsidRPr="00DB497D" w:rsidRDefault="00E93980" w:rsidP="00DB497D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8C5534E" w14:textId="77777777" w:rsidR="00E93980" w:rsidRPr="00DB497D" w:rsidRDefault="007205EA" w:rsidP="00DB497D">
      <w:pPr>
        <w:ind w:left="148" w:right="126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he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rg</w:t>
      </w:r>
      <w:r w:rsidRPr="00DB497D">
        <w:rPr>
          <w:rFonts w:asciiTheme="minorHAnsi" w:eastAsia="Garamond" w:hAnsiTheme="minorHAnsi" w:cstheme="minorHAnsi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o 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se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b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of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us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dis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DB497D">
        <w:rPr>
          <w:rFonts w:asciiTheme="minorHAnsi" w:eastAsia="Garamond" w:hAnsiTheme="minorHAnsi" w:cstheme="minorHAnsi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n in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io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ons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il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ls,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ll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z w:val="22"/>
          <w:szCs w:val="22"/>
        </w:rPr>
        <w:t>io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te</w:t>
      </w:r>
      <w:r w:rsidRPr="00DB497D">
        <w:rPr>
          <w:rFonts w:asciiTheme="minorHAnsi" w:eastAsia="Garamond" w:hAnsiTheme="minorHAnsi" w:cstheme="minorHAnsi"/>
          <w:sz w:val="22"/>
          <w:szCs w:val="22"/>
        </w:rPr>
        <w:t>mp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il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by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de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DB497D">
        <w:rPr>
          <w:rFonts w:asciiTheme="minorHAnsi" w:eastAsia="Garamond" w:hAnsiTheme="minorHAnsi" w:cstheme="minorHAnsi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s.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ship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ss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sz w:val="22"/>
          <w:szCs w:val="22"/>
        </w:rPr>
        <w:t>ully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z w:val="22"/>
          <w:szCs w:val="22"/>
        </w:rPr>
        <w:t>n b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ion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nd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od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t pl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in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’</w:t>
      </w:r>
      <w:r w:rsidRPr="00DB497D">
        <w:rPr>
          <w:rFonts w:asciiTheme="minorHAnsi" w:eastAsia="Garamond" w:hAnsiTheme="minorHAnsi" w:cstheme="minorHAnsi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mo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sz w:val="22"/>
          <w:szCs w:val="22"/>
        </w:rPr>
        <w:t>ni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z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DI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DB497D">
        <w:rPr>
          <w:rFonts w:asciiTheme="minorHAnsi" w:eastAsia="Garamond" w:hAnsiTheme="minorHAnsi" w:cstheme="minorHAnsi"/>
          <w:sz w:val="22"/>
          <w:szCs w:val="22"/>
        </w:rPr>
        <w:t>,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ct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oni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s,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ood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il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s,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d d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ic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y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gr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h,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us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s’ G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w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hs.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bli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y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b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nd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he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#</w:t>
      </w:r>
      <w:r w:rsidRPr="00DB497D">
        <w:rPr>
          <w:rFonts w:asciiTheme="minorHAnsi" w:eastAsia="Garamond" w:hAnsiTheme="minorHAnsi" w:cstheme="minorHAnsi"/>
          <w:sz w:val="22"/>
          <w:szCs w:val="22"/>
        </w:rPr>
        <w:t>1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z w:val="22"/>
          <w:szCs w:val="22"/>
        </w:rPr>
        <w:t>ue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b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nd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hin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he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U.</w:t>
      </w:r>
      <w:r w:rsidRPr="00DB497D">
        <w:rPr>
          <w:rFonts w:asciiTheme="minorHAnsi" w:eastAsia="Garamond" w:hAnsiTheme="minorHAnsi" w:cstheme="minorHAnsi"/>
          <w:sz w:val="22"/>
          <w:szCs w:val="22"/>
        </w:rPr>
        <w:t>K.</w:t>
      </w:r>
    </w:p>
    <w:p w14:paraId="2519C3C2" w14:textId="77777777" w:rsidR="00E93980" w:rsidRPr="00DB497D" w:rsidRDefault="00E93980" w:rsidP="00DB497D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877BCF2" w14:textId="77777777" w:rsidR="00E93980" w:rsidRPr="00DB497D" w:rsidRDefault="007205EA" w:rsidP="00DB497D">
      <w:pPr>
        <w:ind w:left="148" w:right="433"/>
        <w:jc w:val="both"/>
        <w:rPr>
          <w:rFonts w:asciiTheme="minorHAnsi" w:eastAsia="Garamond" w:hAnsiTheme="minorHAnsi" w:cstheme="minorHAnsi"/>
          <w:sz w:val="22"/>
          <w:szCs w:val="22"/>
        </w:rPr>
        <w:sectPr w:rsidR="00E93980" w:rsidRPr="00DB497D">
          <w:type w:val="continuous"/>
          <w:pgSz w:w="12240" w:h="15840"/>
          <w:pgMar w:top="800" w:right="860" w:bottom="280" w:left="860" w:header="720" w:footer="720" w:gutter="0"/>
          <w:cols w:space="720"/>
        </w:sectPr>
      </w:pPr>
      <w:r w:rsidRPr="00DB497D">
        <w:rPr>
          <w:rFonts w:asciiTheme="minorHAnsi" w:eastAsia="Garamond" w:hAnsiTheme="minorHAnsi" w:cstheme="minorHAnsi"/>
          <w:sz w:val="22"/>
          <w:szCs w:val="22"/>
        </w:rPr>
        <w:t>Sp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d o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rg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z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ing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nd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nt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ini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t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ns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rg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z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4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ss-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sz w:val="22"/>
          <w:szCs w:val="22"/>
        </w:rPr>
        <w:t>un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ct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z w:val="22"/>
          <w:szCs w:val="22"/>
        </w:rPr>
        <w:t>on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l,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ms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od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DB497D">
        <w:rPr>
          <w:rFonts w:asciiTheme="minorHAnsi" w:eastAsia="Garamond" w:hAnsiTheme="minorHAnsi" w:cstheme="minorHAnsi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k</w:t>
      </w:r>
      <w:r w:rsidRPr="00DB497D">
        <w:rPr>
          <w:rFonts w:asciiTheme="minorHAnsi" w:eastAsia="Garamond" w:hAnsiTheme="minorHAnsi" w:cstheme="minorHAnsi"/>
          <w:sz w:val="22"/>
          <w:szCs w:val="22"/>
        </w:rPr>
        <w:t>ing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in 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te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nc</w:t>
      </w:r>
      <w:r w:rsidRPr="00DB497D">
        <w:rPr>
          <w:rFonts w:asciiTheme="minorHAnsi" w:eastAsia="Garamond" w:hAnsiTheme="minorHAnsi" w:cstheme="minorHAnsi"/>
          <w:sz w:val="22"/>
          <w:szCs w:val="22"/>
        </w:rPr>
        <w:t>y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DB497D">
        <w:rPr>
          <w:rFonts w:asciiTheme="minorHAnsi" w:eastAsia="Garamond" w:hAnsiTheme="minorHAnsi" w:cstheme="minorHAnsi"/>
          <w:sz w:val="22"/>
          <w:szCs w:val="22"/>
        </w:rPr>
        <w:t>hile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imp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z w:val="22"/>
          <w:szCs w:val="22"/>
        </w:rPr>
        <w:t>ing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z w:val="22"/>
          <w:szCs w:val="22"/>
        </w:rPr>
        <w:t>ponsi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ne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ss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z w:val="22"/>
          <w:szCs w:val="22"/>
        </w:rPr>
        <w:t>olu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z w:val="22"/>
          <w:szCs w:val="22"/>
        </w:rPr>
        <w:t>ons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us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s’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ll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s.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rv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z w:val="22"/>
          <w:szCs w:val="22"/>
        </w:rPr>
        <w:t>isi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y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nd d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z w:val="22"/>
          <w:szCs w:val="22"/>
        </w:rPr>
        <w:t>ing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b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hind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ous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in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s, 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lud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g:</w:t>
      </w:r>
    </w:p>
    <w:p w14:paraId="54987717" w14:textId="77777777" w:rsidR="00E93980" w:rsidRPr="00DB497D" w:rsidRDefault="00E93980" w:rsidP="00DB497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81D8BC3" w14:textId="77777777" w:rsidR="00E93980" w:rsidRPr="00DB497D" w:rsidRDefault="007205EA" w:rsidP="00DB497D">
      <w:pPr>
        <w:ind w:left="508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hAnsiTheme="minorHAnsi" w:cstheme="minorHAnsi"/>
          <w:sz w:val="22"/>
          <w:szCs w:val="22"/>
        </w:rPr>
        <w:t xml:space="preserve">-    </w:t>
      </w:r>
      <w:r w:rsidRPr="00DB497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i/>
          <w:spacing w:val="1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i/>
          <w:spacing w:val="-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 xml:space="preserve">cilities </w:t>
      </w:r>
      <w:r w:rsidRPr="00DB497D">
        <w:rPr>
          <w:rFonts w:asciiTheme="minorHAnsi" w:eastAsia="Garamond" w:hAnsiTheme="minorHAnsi" w:cstheme="minorHAnsi"/>
          <w:i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li</w:t>
      </w:r>
      <w:r w:rsidRPr="00DB497D">
        <w:rPr>
          <w:rFonts w:asciiTheme="minorHAnsi" w:eastAsia="Garamond" w:hAnsiTheme="minorHAnsi" w:cstheme="minorHAnsi"/>
          <w:i/>
          <w:spacing w:val="-1"/>
          <w:sz w:val="22"/>
          <w:szCs w:val="22"/>
        </w:rPr>
        <w:t>da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i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n</w:t>
      </w:r>
    </w:p>
    <w:p w14:paraId="2087B2F3" w14:textId="77777777" w:rsidR="00E93980" w:rsidRPr="00DB497D" w:rsidRDefault="007205EA" w:rsidP="00DB497D">
      <w:pPr>
        <w:ind w:left="508" w:right="-54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hAnsiTheme="minorHAnsi" w:cstheme="minorHAnsi"/>
          <w:sz w:val="22"/>
          <w:szCs w:val="22"/>
        </w:rPr>
        <w:t xml:space="preserve">-    </w:t>
      </w:r>
      <w:r w:rsidRPr="00DB497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B</w:t>
      </w:r>
      <w:r w:rsidRPr="00DB497D">
        <w:rPr>
          <w:rFonts w:asciiTheme="minorHAnsi" w:eastAsia="Garamond" w:hAnsiTheme="minorHAnsi" w:cstheme="minorHAnsi"/>
          <w:i/>
          <w:spacing w:val="-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si</w:t>
      </w:r>
      <w:r w:rsidRPr="00DB497D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 xml:space="preserve">ess </w:t>
      </w:r>
      <w:r w:rsidRPr="00DB497D">
        <w:rPr>
          <w:rFonts w:asciiTheme="minorHAnsi" w:eastAsia="Garamond" w:hAnsiTheme="minorHAnsi" w:cstheme="minorHAnsi"/>
          <w:i/>
          <w:spacing w:val="-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i/>
          <w:spacing w:val="-2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i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sses</w:t>
      </w:r>
      <w:r w:rsidRPr="00DB497D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nhan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ce</w:t>
      </w:r>
      <w:r w:rsidRPr="00DB497D">
        <w:rPr>
          <w:rFonts w:asciiTheme="minorHAnsi" w:eastAsia="Garamond" w:hAnsiTheme="minorHAnsi" w:cstheme="minorHAnsi"/>
          <w:i/>
          <w:spacing w:val="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t</w:t>
      </w:r>
    </w:p>
    <w:p w14:paraId="10E8D88A" w14:textId="77777777" w:rsidR="00E93980" w:rsidRPr="00DB497D" w:rsidRDefault="00E93980" w:rsidP="00DB497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FC7EBD1" w14:textId="77777777" w:rsidR="00E93980" w:rsidRPr="00DB497D" w:rsidRDefault="007205EA" w:rsidP="00DB497D">
      <w:pPr>
        <w:ind w:left="508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K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y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Re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:</w:t>
      </w:r>
    </w:p>
    <w:p w14:paraId="43AE87EB" w14:textId="77777777" w:rsidR="00E93980" w:rsidRPr="00DB497D" w:rsidRDefault="007205EA" w:rsidP="00DB497D">
      <w:pPr>
        <w:spacing w:before="9"/>
        <w:rPr>
          <w:rFonts w:asciiTheme="minorHAnsi" w:hAnsiTheme="minorHAnsi" w:cstheme="minorHAnsi"/>
          <w:sz w:val="22"/>
          <w:szCs w:val="22"/>
        </w:rPr>
      </w:pPr>
      <w:r w:rsidRPr="00DB497D">
        <w:rPr>
          <w:rFonts w:asciiTheme="minorHAnsi" w:hAnsiTheme="minorHAnsi" w:cstheme="minorHAnsi"/>
          <w:sz w:val="22"/>
          <w:szCs w:val="22"/>
        </w:rPr>
        <w:br w:type="column"/>
      </w:r>
    </w:p>
    <w:p w14:paraId="19A117CB" w14:textId="77777777" w:rsidR="00E93980" w:rsidRPr="00DB497D" w:rsidRDefault="007205EA" w:rsidP="00DB497D">
      <w:pPr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hAnsiTheme="minorHAnsi" w:cstheme="minorHAnsi"/>
          <w:sz w:val="22"/>
          <w:szCs w:val="22"/>
        </w:rPr>
        <w:t xml:space="preserve">-    </w:t>
      </w:r>
      <w:r w:rsidRPr="00DB497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i/>
          <w:spacing w:val="-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ck</w:t>
      </w:r>
      <w:r w:rsidRPr="00DB497D">
        <w:rPr>
          <w:rFonts w:asciiTheme="minorHAnsi" w:eastAsia="Garamond" w:hAnsiTheme="minorHAnsi" w:cstheme="minorHAnsi"/>
          <w:i/>
          <w:spacing w:val="-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i/>
          <w:spacing w:val="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i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 xml:space="preserve">st </w:t>
      </w:r>
      <w:r w:rsidRPr="00DB497D">
        <w:rPr>
          <w:rFonts w:asciiTheme="minorHAnsi" w:eastAsia="Garamond" w:hAnsiTheme="minorHAnsi" w:cstheme="minorHAnsi"/>
          <w:i/>
          <w:spacing w:val="-2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i/>
          <w:spacing w:val="-1"/>
          <w:sz w:val="22"/>
          <w:szCs w:val="22"/>
        </w:rPr>
        <w:t>du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cti</w:t>
      </w:r>
      <w:r w:rsidRPr="00DB497D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s</w:t>
      </w:r>
    </w:p>
    <w:p w14:paraId="541A7CEB" w14:textId="77777777" w:rsidR="00E93980" w:rsidRPr="00DB497D" w:rsidRDefault="007205EA" w:rsidP="00DB497D">
      <w:pPr>
        <w:ind w:right="-54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hAnsiTheme="minorHAnsi" w:cstheme="minorHAnsi"/>
          <w:sz w:val="22"/>
          <w:szCs w:val="22"/>
        </w:rPr>
        <w:t xml:space="preserve">-    </w:t>
      </w:r>
      <w:r w:rsidRPr="00DB497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 xml:space="preserve">Best </w:t>
      </w:r>
      <w:r w:rsidRPr="00DB497D">
        <w:rPr>
          <w:rFonts w:asciiTheme="minorHAnsi" w:eastAsia="Garamond" w:hAnsiTheme="minorHAnsi" w:cstheme="minorHAnsi"/>
          <w:i/>
          <w:spacing w:val="-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i/>
          <w:spacing w:val="-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cti</w:t>
      </w:r>
      <w:r w:rsidRPr="00DB497D">
        <w:rPr>
          <w:rFonts w:asciiTheme="minorHAnsi" w:eastAsia="Garamond" w:hAnsiTheme="minorHAnsi" w:cstheme="minorHAnsi"/>
          <w:i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 xml:space="preserve">es </w:t>
      </w:r>
      <w:r w:rsidRPr="00DB497D">
        <w:rPr>
          <w:rFonts w:asciiTheme="minorHAnsi" w:eastAsia="Garamond" w:hAnsiTheme="minorHAnsi" w:cstheme="minorHAnsi"/>
          <w:i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i/>
          <w:spacing w:val="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i/>
          <w:spacing w:val="-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le</w:t>
      </w:r>
      <w:r w:rsidRPr="00DB497D">
        <w:rPr>
          <w:rFonts w:asciiTheme="minorHAnsi" w:eastAsia="Garamond" w:hAnsiTheme="minorHAnsi" w:cstheme="minorHAnsi"/>
          <w:i/>
          <w:spacing w:val="-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i/>
          <w:spacing w:val="-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ti</w:t>
      </w:r>
      <w:r w:rsidRPr="00DB497D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n</w:t>
      </w:r>
    </w:p>
    <w:p w14:paraId="173729BA" w14:textId="77777777" w:rsidR="00E93980" w:rsidRPr="00DB497D" w:rsidRDefault="007205EA" w:rsidP="00DB497D">
      <w:pPr>
        <w:spacing w:before="9"/>
        <w:rPr>
          <w:rFonts w:asciiTheme="minorHAnsi" w:hAnsiTheme="minorHAnsi" w:cstheme="minorHAnsi"/>
          <w:sz w:val="22"/>
          <w:szCs w:val="22"/>
        </w:rPr>
      </w:pPr>
      <w:r w:rsidRPr="00DB497D">
        <w:rPr>
          <w:rFonts w:asciiTheme="minorHAnsi" w:hAnsiTheme="minorHAnsi" w:cstheme="minorHAnsi"/>
          <w:sz w:val="22"/>
          <w:szCs w:val="22"/>
        </w:rPr>
        <w:br w:type="column"/>
      </w:r>
    </w:p>
    <w:p w14:paraId="3A487CB1" w14:textId="77777777" w:rsidR="00E93980" w:rsidRPr="00DB497D" w:rsidRDefault="007205EA" w:rsidP="00DB497D">
      <w:pPr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hAnsiTheme="minorHAnsi" w:cstheme="minorHAnsi"/>
          <w:sz w:val="22"/>
          <w:szCs w:val="22"/>
        </w:rPr>
        <w:t xml:space="preserve">-    </w:t>
      </w:r>
      <w:r w:rsidRPr="00DB497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i/>
          <w:spacing w:val="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ry</w:t>
      </w:r>
      <w:r w:rsidRPr="00DB497D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i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i/>
          <w:spacing w:val="-2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 xml:space="preserve">l </w:t>
      </w:r>
      <w:r w:rsidRPr="00DB497D">
        <w:rPr>
          <w:rFonts w:asciiTheme="minorHAnsi" w:eastAsia="Garamond" w:hAnsiTheme="minorHAnsi" w:cstheme="minorHAnsi"/>
          <w:i/>
          <w:spacing w:val="-1"/>
          <w:sz w:val="22"/>
          <w:szCs w:val="22"/>
        </w:rPr>
        <w:t>an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re</w:t>
      </w:r>
      <w:r w:rsidRPr="00DB497D">
        <w:rPr>
          <w:rFonts w:asciiTheme="minorHAnsi" w:eastAsia="Garamond" w:hAnsiTheme="minorHAnsi" w:cstheme="minorHAnsi"/>
          <w:i/>
          <w:spacing w:val="-1"/>
          <w:sz w:val="22"/>
          <w:szCs w:val="22"/>
        </w:rPr>
        <w:t>du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cti</w:t>
      </w:r>
      <w:r w:rsidRPr="00DB497D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n</w:t>
      </w:r>
    </w:p>
    <w:p w14:paraId="09E46E04" w14:textId="77777777" w:rsidR="00E93980" w:rsidRPr="00DB497D" w:rsidRDefault="007205EA" w:rsidP="00DB497D">
      <w:pPr>
        <w:rPr>
          <w:rFonts w:asciiTheme="minorHAnsi" w:eastAsia="Garamond" w:hAnsiTheme="minorHAnsi" w:cstheme="minorHAnsi"/>
          <w:sz w:val="22"/>
          <w:szCs w:val="22"/>
        </w:rPr>
        <w:sectPr w:rsidR="00E93980" w:rsidRPr="00DB497D">
          <w:type w:val="continuous"/>
          <w:pgSz w:w="12240" w:h="15840"/>
          <w:pgMar w:top="800" w:right="860" w:bottom="280" w:left="860" w:header="720" w:footer="720" w:gutter="0"/>
          <w:cols w:num="3" w:space="720" w:equalWidth="0">
            <w:col w:w="3121" w:space="387"/>
            <w:col w:w="2484" w:space="636"/>
            <w:col w:w="3892"/>
          </w:cols>
        </w:sectPr>
      </w:pPr>
      <w:r w:rsidRPr="00DB497D">
        <w:rPr>
          <w:rFonts w:asciiTheme="minorHAnsi" w:hAnsiTheme="minorHAnsi" w:cstheme="minorHAnsi"/>
          <w:sz w:val="22"/>
          <w:szCs w:val="22"/>
        </w:rPr>
        <w:t xml:space="preserve">-    </w:t>
      </w:r>
      <w:r w:rsidRPr="00DB497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Pr</w:t>
      </w:r>
      <w:r w:rsidRPr="00DB497D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i/>
          <w:spacing w:val="-1"/>
          <w:sz w:val="22"/>
          <w:szCs w:val="22"/>
        </w:rPr>
        <w:t>du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 xml:space="preserve">ct </w:t>
      </w:r>
      <w:r w:rsidRPr="00DB497D">
        <w:rPr>
          <w:rFonts w:asciiTheme="minorHAnsi" w:eastAsia="Garamond" w:hAnsiTheme="minorHAnsi" w:cstheme="minorHAnsi"/>
          <w:i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i/>
          <w:spacing w:val="-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rci</w:t>
      </w:r>
      <w:r w:rsidRPr="00DB497D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i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i/>
          <w:spacing w:val="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i/>
          <w:spacing w:val="-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i/>
          <w:spacing w:val="-2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i/>
          <w:spacing w:val="-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i/>
          <w:spacing w:val="-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ts</w:t>
      </w:r>
    </w:p>
    <w:p w14:paraId="1B5D4F85" w14:textId="77777777" w:rsidR="00E93980" w:rsidRPr="00DB497D" w:rsidRDefault="00E93980" w:rsidP="00DB497D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5C06067" w14:textId="77777777" w:rsidR="00E93980" w:rsidRPr="00DB497D" w:rsidRDefault="007205EA" w:rsidP="00DB497D">
      <w:pPr>
        <w:ind w:left="508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hAnsiTheme="minorHAnsi" w:cstheme="minorHAnsi"/>
          <w:sz w:val="22"/>
          <w:szCs w:val="22"/>
        </w:rPr>
        <w:t xml:space="preserve">    </w:t>
      </w:r>
      <w:r w:rsidRPr="00DB497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e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39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%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b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le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reven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e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wt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h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$7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5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ll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.</w:t>
      </w:r>
    </w:p>
    <w:p w14:paraId="203F4D60" w14:textId="77777777" w:rsidR="00E93980" w:rsidRPr="00DB497D" w:rsidRDefault="007205EA" w:rsidP="00DB497D">
      <w:pPr>
        <w:ind w:left="508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hAnsiTheme="minorHAnsi" w:cstheme="minorHAnsi"/>
          <w:position w:val="1"/>
          <w:sz w:val="22"/>
          <w:szCs w:val="22"/>
        </w:rPr>
        <w:t xml:space="preserve">    </w:t>
      </w:r>
      <w:r w:rsidRPr="00DB497D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b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er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fi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$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8 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2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0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X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X</w:t>
      </w:r>
      <w:r w:rsidRPr="00DB497D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om o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ig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al 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$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4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1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9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X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X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.</w:t>
      </w:r>
    </w:p>
    <w:p w14:paraId="37881C50" w14:textId="77777777" w:rsidR="00E93980" w:rsidRPr="00DB497D" w:rsidRDefault="007205EA" w:rsidP="00DB497D">
      <w:pPr>
        <w:ind w:left="508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hAnsiTheme="minorHAnsi" w:cstheme="minorHAnsi"/>
          <w:sz w:val="22"/>
          <w:szCs w:val="22"/>
        </w:rPr>
        <w:t xml:space="preserve">    </w:t>
      </w:r>
      <w:r w:rsidRPr="00DB497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2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50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0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w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ib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cre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su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r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l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ch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5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9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%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$4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3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.</w:t>
      </w:r>
    </w:p>
    <w:p w14:paraId="7BB30AFE" w14:textId="77777777" w:rsidR="00E93980" w:rsidRPr="00DB497D" w:rsidRDefault="007205EA" w:rsidP="00DB497D">
      <w:pPr>
        <w:ind w:left="508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hAnsiTheme="minorHAnsi" w:cstheme="minorHAnsi"/>
          <w:sz w:val="22"/>
          <w:szCs w:val="22"/>
        </w:rPr>
        <w:t xml:space="preserve">    </w:t>
      </w:r>
      <w:r w:rsidRPr="00DB497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ver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96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%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men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X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x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x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xxxx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di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’s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.</w:t>
      </w:r>
    </w:p>
    <w:p w14:paraId="1EB99BA0" w14:textId="77777777" w:rsidR="00E93980" w:rsidRPr="00DB497D" w:rsidRDefault="007205EA" w:rsidP="00DB497D">
      <w:pPr>
        <w:ind w:left="508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hAnsiTheme="minorHAnsi" w:cstheme="minorHAnsi"/>
          <w:sz w:val="22"/>
          <w:szCs w:val="22"/>
        </w:rPr>
        <w:t xml:space="preserve">    </w:t>
      </w:r>
      <w:r w:rsidRPr="00DB497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c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di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er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in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t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9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.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4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%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om o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al 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5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.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6%.</w:t>
      </w:r>
    </w:p>
    <w:p w14:paraId="51940B96" w14:textId="77777777" w:rsidR="00E93980" w:rsidRPr="00DB497D" w:rsidRDefault="007205EA" w:rsidP="00DB497D">
      <w:pPr>
        <w:ind w:left="508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hAnsiTheme="minorHAnsi" w:cstheme="minorHAnsi"/>
          <w:position w:val="1"/>
          <w:sz w:val="22"/>
          <w:szCs w:val="22"/>
        </w:rPr>
        <w:t xml:space="preserve">    </w:t>
      </w:r>
      <w:r w:rsidRPr="00DB497D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Sla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er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ve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ad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c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$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12 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.</w:t>
      </w:r>
    </w:p>
    <w:p w14:paraId="378D57C1" w14:textId="77777777" w:rsidR="00E93980" w:rsidRPr="00DB497D" w:rsidRDefault="007205EA" w:rsidP="00DB497D">
      <w:pPr>
        <w:ind w:left="508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hAnsiTheme="minorHAnsi" w:cstheme="minorHAnsi"/>
          <w:sz w:val="22"/>
          <w:szCs w:val="22"/>
        </w:rPr>
        <w:t xml:space="preserve">    </w:t>
      </w:r>
      <w:r w:rsidRPr="00DB497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cre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low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$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3 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.</w:t>
      </w:r>
    </w:p>
    <w:p w14:paraId="446C4DEC" w14:textId="77777777" w:rsidR="00E93980" w:rsidRPr="00DB497D" w:rsidRDefault="007205EA" w:rsidP="00DB497D">
      <w:pPr>
        <w:ind w:left="508"/>
        <w:rPr>
          <w:rFonts w:asciiTheme="minorHAnsi" w:eastAsia="Garamond" w:hAnsiTheme="minorHAnsi" w:cstheme="minorHAnsi"/>
          <w:sz w:val="22"/>
          <w:szCs w:val="22"/>
        </w:rPr>
        <w:sectPr w:rsidR="00E93980" w:rsidRPr="00DB497D">
          <w:type w:val="continuous"/>
          <w:pgSz w:w="12240" w:h="15840"/>
          <w:pgMar w:top="800" w:right="860" w:bottom="280" w:left="860" w:header="720" w:footer="720" w:gutter="0"/>
          <w:cols w:space="720"/>
        </w:sectPr>
      </w:pPr>
      <w:r w:rsidRPr="00DB497D">
        <w:rPr>
          <w:rFonts w:asciiTheme="minorHAnsi" w:hAnsiTheme="minorHAnsi" w:cstheme="minorHAnsi"/>
          <w:sz w:val="22"/>
          <w:szCs w:val="22"/>
        </w:rPr>
        <w:t xml:space="preserve">    </w:t>
      </w:r>
      <w:r w:rsidRPr="00DB497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Ch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mp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cces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q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a 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R$40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0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erm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er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y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y.</w:t>
      </w:r>
    </w:p>
    <w:p w14:paraId="09F6232A" w14:textId="77777777" w:rsidR="00E93980" w:rsidRPr="00DB497D" w:rsidRDefault="007205EA" w:rsidP="00DB497D">
      <w:pPr>
        <w:spacing w:before="83"/>
        <w:ind w:left="4131" w:right="4032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hAnsiTheme="minorHAnsi" w:cstheme="minorHAnsi"/>
          <w:sz w:val="22"/>
          <w:szCs w:val="22"/>
        </w:rPr>
        <w:lastRenderedPageBreak/>
        <w:pict w14:anchorId="5D07BEC8">
          <v:group id="_x0000_s1032" style="position:absolute;left:0;text-align:left;margin-left:48.95pt;margin-top:79.3pt;width:514.1pt;height:0;z-index:-251657728;mso-position-horizontal-relative:page;mso-position-vertical-relative:page" coordorigin="979,1586" coordsize="10282,0">
            <v:shape id="_x0000_s1033" style="position:absolute;left:979;top:1586;width:10282;height:0" coordorigin="979,1586" coordsize="10282,0" path="m979,1586r10282,e" filled="f" strokeweight="1.54pt">
              <v:path arrowok="t"/>
            </v:shape>
            <w10:wrap anchorx="page" anchory="page"/>
          </v:group>
        </w:pic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CO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LE</w:t>
      </w:r>
      <w:r w:rsidRPr="00DB497D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.</w:t>
      </w:r>
      <w:r w:rsidRPr="00DB497D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w w:val="99"/>
          <w:sz w:val="22"/>
          <w:szCs w:val="22"/>
        </w:rPr>
        <w:t>YER</w:t>
      </w:r>
      <w:r w:rsidRPr="00DB497D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w w:val="99"/>
          <w:sz w:val="22"/>
          <w:szCs w:val="22"/>
        </w:rPr>
        <w:t>N</w:t>
      </w:r>
    </w:p>
    <w:p w14:paraId="42AFC039" w14:textId="77777777" w:rsidR="00E93980" w:rsidRPr="00DB497D" w:rsidRDefault="007205EA" w:rsidP="00DB497D">
      <w:pPr>
        <w:ind w:left="4887" w:right="4786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Pa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e 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2</w:t>
      </w:r>
    </w:p>
    <w:p w14:paraId="6B6E2CDC" w14:textId="77777777" w:rsidR="00E93980" w:rsidRPr="00DB497D" w:rsidRDefault="00E93980" w:rsidP="00DB497D">
      <w:pPr>
        <w:rPr>
          <w:rFonts w:asciiTheme="minorHAnsi" w:hAnsiTheme="minorHAnsi" w:cstheme="minorHAnsi"/>
          <w:sz w:val="22"/>
          <w:szCs w:val="22"/>
        </w:rPr>
      </w:pPr>
    </w:p>
    <w:p w14:paraId="7CBBF22C" w14:textId="77777777" w:rsidR="00E93980" w:rsidRPr="00DB497D" w:rsidRDefault="00E93980" w:rsidP="00DB497D">
      <w:pPr>
        <w:rPr>
          <w:rFonts w:asciiTheme="minorHAnsi" w:hAnsiTheme="minorHAnsi" w:cstheme="minorHAnsi"/>
          <w:sz w:val="22"/>
          <w:szCs w:val="22"/>
        </w:rPr>
      </w:pPr>
    </w:p>
    <w:p w14:paraId="514684BC" w14:textId="77777777" w:rsidR="00E93980" w:rsidRPr="00DB497D" w:rsidRDefault="00E93980" w:rsidP="00DB497D">
      <w:pPr>
        <w:rPr>
          <w:rFonts w:asciiTheme="minorHAnsi" w:hAnsiTheme="minorHAnsi" w:cstheme="minorHAnsi"/>
          <w:sz w:val="22"/>
          <w:szCs w:val="22"/>
        </w:rPr>
      </w:pPr>
    </w:p>
    <w:p w14:paraId="195EF8CA" w14:textId="77777777" w:rsidR="00E93980" w:rsidRPr="00DB497D" w:rsidRDefault="00E93980" w:rsidP="00DB497D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B7B24B6" w14:textId="77777777" w:rsidR="00E93980" w:rsidRPr="00DB497D" w:rsidRDefault="007205EA" w:rsidP="00DB497D">
      <w:pPr>
        <w:ind w:left="468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P,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B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20XX</w:t>
      </w:r>
      <w:r w:rsidRPr="00DB497D">
        <w:rPr>
          <w:rFonts w:asciiTheme="minorHAnsi" w:eastAsia="Garamond" w:hAnsiTheme="minorHAnsi" w:cstheme="minorHAnsi"/>
          <w:sz w:val="22"/>
          <w:szCs w:val="22"/>
        </w:rPr>
        <w:t>)</w:t>
      </w:r>
    </w:p>
    <w:p w14:paraId="6E3C5752" w14:textId="77777777" w:rsidR="00E93980" w:rsidRPr="00DB497D" w:rsidRDefault="00E93980" w:rsidP="00DB497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BEED2B6" w14:textId="77777777" w:rsidR="00E93980" w:rsidRPr="00DB497D" w:rsidRDefault="007205EA" w:rsidP="00DB497D">
      <w:pPr>
        <w:ind w:left="108" w:right="141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eastAsia="Garamond" w:hAnsiTheme="minorHAnsi" w:cstheme="minorHAnsi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sz w:val="22"/>
          <w:szCs w:val="22"/>
        </w:rPr>
        <w:t>or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z w:val="22"/>
          <w:szCs w:val="22"/>
        </w:rPr>
        <w:t>ho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ssi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o p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y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y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ole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ns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ming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Xxxxxx</w:t>
      </w:r>
      <w:r w:rsidRPr="00DB497D">
        <w:rPr>
          <w:rFonts w:asciiTheme="minorHAnsi" w:eastAsia="Garamond" w:hAnsiTheme="minorHAnsi" w:cstheme="minorHAnsi"/>
          <w:sz w:val="22"/>
          <w:szCs w:val="22"/>
        </w:rPr>
        <w:t>x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fr</w:t>
      </w:r>
      <w:r w:rsidRPr="00DB497D">
        <w:rPr>
          <w:rFonts w:asciiTheme="minorHAnsi" w:eastAsia="Garamond" w:hAnsiTheme="minorHAnsi" w:cstheme="minorHAnsi"/>
          <w:sz w:val="22"/>
          <w:szCs w:val="22"/>
        </w:rPr>
        <w:t>om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ic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z w:val="22"/>
          <w:szCs w:val="22"/>
        </w:rPr>
        <w:t>y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o o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ow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ly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z w:val="22"/>
          <w:szCs w:val="22"/>
        </w:rPr>
        <w:t>ng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on 3</w:t>
      </w:r>
      <w:r w:rsidRPr="00DB497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in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w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3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s,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k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et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nd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z w:val="22"/>
          <w:szCs w:val="22"/>
        </w:rPr>
        <w:t>upply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gr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on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m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sz w:val="22"/>
          <w:szCs w:val="22"/>
        </w:rPr>
        <w:t>ollo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DB497D">
        <w:rPr>
          <w:rFonts w:asciiTheme="minorHAnsi" w:eastAsia="Garamond" w:hAnsiTheme="minorHAnsi" w:cstheme="minorHAnsi"/>
          <w:sz w:val="22"/>
          <w:szCs w:val="22"/>
        </w:rPr>
        <w:t>ing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ac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q</w:t>
      </w:r>
      <w:r w:rsidRPr="00DB497D">
        <w:rPr>
          <w:rFonts w:asciiTheme="minorHAnsi" w:eastAsia="Garamond" w:hAnsiTheme="minorHAnsi" w:cstheme="minorHAnsi"/>
          <w:sz w:val="22"/>
          <w:szCs w:val="22"/>
        </w:rPr>
        <w:t>uisi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z w:val="22"/>
          <w:szCs w:val="22"/>
        </w:rPr>
        <w:t>n of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z w:val="22"/>
          <w:szCs w:val="22"/>
        </w:rPr>
        <w:t>d So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b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y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z w:val="22"/>
          <w:szCs w:val="22"/>
        </w:rPr>
        <w:t>mp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DB497D">
        <w:rPr>
          <w:rFonts w:asciiTheme="minorHAnsi" w:eastAsia="Garamond" w:hAnsiTheme="minorHAnsi" w:cstheme="minorHAnsi"/>
          <w:sz w:val="22"/>
          <w:szCs w:val="22"/>
        </w:rPr>
        <w:t>.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qui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z w:val="22"/>
          <w:szCs w:val="22"/>
        </w:rPr>
        <w:t>isi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y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ship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z w:val="22"/>
          <w:szCs w:val="22"/>
        </w:rPr>
        <w:t>me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ob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ms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ss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h hi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z w:val="22"/>
          <w:szCs w:val="22"/>
        </w:rPr>
        <w:t>y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li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z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DB497D">
        <w:rPr>
          <w:rFonts w:asciiTheme="minorHAnsi" w:eastAsia="Garamond" w:hAnsiTheme="minorHAnsi" w:cstheme="minorHAnsi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of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, in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onsis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nte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om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z w:val="22"/>
          <w:szCs w:val="22"/>
        </w:rPr>
        <w:t>y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od</w:t>
      </w:r>
      <w:r w:rsidRPr="00DB497D">
        <w:rPr>
          <w:rFonts w:asciiTheme="minorHAnsi" w:eastAsia="Garamond" w:hAnsiTheme="minorHAnsi" w:cstheme="minorHAnsi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s,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z w:val="22"/>
          <w:szCs w:val="22"/>
        </w:rPr>
        <w:t>nsui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b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z w:val="22"/>
          <w:szCs w:val="22"/>
        </w:rPr>
        <w:t>e l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os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s,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z w:val="22"/>
          <w:szCs w:val="22"/>
        </w:rPr>
        <w:t>d u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b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z w:val="22"/>
          <w:szCs w:val="22"/>
        </w:rPr>
        <w:t>y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hi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y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ls.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d a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z w:val="22"/>
          <w:szCs w:val="22"/>
        </w:rPr>
        <w:t>ob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z w:val="22"/>
          <w:szCs w:val="22"/>
        </w:rPr>
        <w:t>pl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d p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DB497D">
        <w:rPr>
          <w:rFonts w:asciiTheme="minorHAnsi" w:eastAsia="Garamond" w:hAnsiTheme="minorHAnsi" w:cstheme="minorHAnsi"/>
          <w:sz w:val="22"/>
          <w:szCs w:val="22"/>
        </w:rPr>
        <w:t>ss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b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rv</w:t>
      </w:r>
      <w:r w:rsidRPr="00DB497D">
        <w:rPr>
          <w:rFonts w:asciiTheme="minorHAnsi" w:eastAsia="Garamond" w:hAnsiTheme="minorHAnsi" w:cstheme="minorHAnsi"/>
          <w:sz w:val="22"/>
          <w:szCs w:val="22"/>
        </w:rPr>
        <w:t>e W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on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io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b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sis, 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luding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U.</w:t>
      </w:r>
      <w:r w:rsidRPr="00DB497D">
        <w:rPr>
          <w:rFonts w:asciiTheme="minorHAnsi" w:eastAsia="Garamond" w:hAnsiTheme="minorHAnsi" w:cstheme="minorHAnsi"/>
          <w:sz w:val="22"/>
          <w:szCs w:val="22"/>
        </w:rPr>
        <w:t>K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.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x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o, Ko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DB497D">
        <w:rPr>
          <w:rFonts w:asciiTheme="minorHAnsi" w:eastAsia="Garamond" w:hAnsiTheme="minorHAnsi" w:cstheme="minorHAnsi"/>
          <w:sz w:val="22"/>
          <w:szCs w:val="22"/>
        </w:rPr>
        <w:t>,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nd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rg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34165594" w14:textId="77777777" w:rsidR="00E93980" w:rsidRPr="00DB497D" w:rsidRDefault="00E93980" w:rsidP="00DB497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7DDD0DA" w14:textId="77777777" w:rsidR="00E93980" w:rsidRPr="00DB497D" w:rsidRDefault="007205EA" w:rsidP="00DB497D">
      <w:pPr>
        <w:ind w:left="468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K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y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Re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:</w:t>
      </w:r>
    </w:p>
    <w:p w14:paraId="73A21CF9" w14:textId="77777777" w:rsidR="00E93980" w:rsidRPr="00DB497D" w:rsidRDefault="00E93980" w:rsidP="00DB497D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D3E7E3C" w14:textId="77777777" w:rsidR="00E93980" w:rsidRPr="00DB497D" w:rsidRDefault="007205EA" w:rsidP="00DB497D">
      <w:pPr>
        <w:ind w:left="468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hAnsiTheme="minorHAnsi" w:cstheme="minorHAnsi"/>
          <w:sz w:val="22"/>
          <w:szCs w:val="22"/>
        </w:rPr>
        <w:t xml:space="preserve">    </w:t>
      </w:r>
      <w:r w:rsidRPr="00DB497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me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5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0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% a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s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, a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hi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all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ls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j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us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3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on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hs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.</w:t>
      </w:r>
    </w:p>
    <w:p w14:paraId="517D8E5A" w14:textId="77777777" w:rsidR="00E93980" w:rsidRPr="00DB497D" w:rsidRDefault="007205EA" w:rsidP="00DB497D">
      <w:pPr>
        <w:ind w:left="468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hAnsiTheme="minorHAnsi" w:cstheme="minorHAnsi"/>
          <w:sz w:val="22"/>
          <w:szCs w:val="22"/>
        </w:rPr>
        <w:t xml:space="preserve">    </w:t>
      </w:r>
      <w:r w:rsidRPr="00DB497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W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rec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1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5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ig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l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su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er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t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Wa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-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DB497D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2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di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w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b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in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2"/>
          <w:sz w:val="22"/>
          <w:szCs w:val="22"/>
        </w:rPr>
        <w:t>w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w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.</w:t>
      </w:r>
    </w:p>
    <w:p w14:paraId="58CAE245" w14:textId="77777777" w:rsidR="00E93980" w:rsidRPr="00DB497D" w:rsidRDefault="007205EA" w:rsidP="00DB497D">
      <w:pPr>
        <w:ind w:left="468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hAnsiTheme="minorHAnsi" w:cstheme="minorHAnsi"/>
          <w:sz w:val="22"/>
          <w:szCs w:val="22"/>
        </w:rPr>
        <w:t xml:space="preserve">    </w:t>
      </w:r>
      <w:r w:rsidRPr="00DB497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La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g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un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w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k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t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a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25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%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cre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e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mer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w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th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1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ye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r of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q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ui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si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ti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.</w:t>
      </w:r>
    </w:p>
    <w:p w14:paraId="7A574728" w14:textId="77777777" w:rsidR="00E93980" w:rsidRPr="00DB497D" w:rsidRDefault="007205EA" w:rsidP="00DB497D">
      <w:pPr>
        <w:ind w:left="468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hAnsiTheme="minorHAnsi" w:cstheme="minorHAnsi"/>
          <w:position w:val="1"/>
          <w:sz w:val="22"/>
          <w:szCs w:val="22"/>
        </w:rPr>
        <w:t xml:space="preserve">    </w:t>
      </w:r>
      <w:r w:rsidRPr="00DB497D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x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ven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y 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$2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0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ll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on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6 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on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.</w:t>
      </w:r>
    </w:p>
    <w:p w14:paraId="0151BE6C" w14:textId="77777777" w:rsidR="00E93980" w:rsidRPr="00DB497D" w:rsidRDefault="007205EA" w:rsidP="00DB497D">
      <w:pPr>
        <w:ind w:left="469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hAnsiTheme="minorHAnsi" w:cstheme="minorHAnsi"/>
          <w:sz w:val="22"/>
          <w:szCs w:val="22"/>
        </w:rPr>
        <w:t xml:space="preserve">    </w:t>
      </w:r>
      <w:r w:rsidRPr="00DB497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z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3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2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ve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w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c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rp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ly</w:t>
      </w:r>
      <w:r w:rsidRPr="00DB497D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eve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w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in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ol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y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.</w:t>
      </w:r>
    </w:p>
    <w:p w14:paraId="3802F67F" w14:textId="77777777" w:rsidR="00E93980" w:rsidRPr="00DB497D" w:rsidRDefault="007205EA" w:rsidP="00DB497D">
      <w:pPr>
        <w:ind w:left="469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hAnsiTheme="minorHAnsi" w:cstheme="minorHAnsi"/>
          <w:sz w:val="22"/>
          <w:szCs w:val="22"/>
        </w:rPr>
        <w:t xml:space="preserve">    </w:t>
      </w:r>
      <w:r w:rsidRPr="00DB497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ti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ze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mer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la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er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j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ti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w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P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O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er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ns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.</w:t>
      </w:r>
    </w:p>
    <w:p w14:paraId="64B747FE" w14:textId="77777777" w:rsidR="00E93980" w:rsidRPr="00DB497D" w:rsidRDefault="007205EA" w:rsidP="00DB497D">
      <w:pPr>
        <w:ind w:left="469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hAnsiTheme="minorHAnsi" w:cstheme="minorHAnsi"/>
          <w:position w:val="1"/>
          <w:sz w:val="22"/>
          <w:szCs w:val="22"/>
        </w:rPr>
        <w:t xml:space="preserve">    </w:t>
      </w:r>
      <w:r w:rsidRPr="00DB497D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men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an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nt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b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al 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ns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rec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.</w:t>
      </w:r>
    </w:p>
    <w:p w14:paraId="6651C91E" w14:textId="77777777" w:rsidR="00E93980" w:rsidRPr="00DB497D" w:rsidRDefault="00E93980" w:rsidP="00DB497D">
      <w:pPr>
        <w:rPr>
          <w:rFonts w:asciiTheme="minorHAnsi" w:hAnsiTheme="minorHAnsi" w:cstheme="minorHAnsi"/>
          <w:sz w:val="22"/>
          <w:szCs w:val="22"/>
        </w:rPr>
      </w:pPr>
    </w:p>
    <w:p w14:paraId="6A9D68AD" w14:textId="77777777" w:rsidR="00E93980" w:rsidRPr="00DB497D" w:rsidRDefault="00E93980" w:rsidP="00DB497D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3C59A74" w14:textId="77777777" w:rsidR="00E93980" w:rsidRPr="00DB497D" w:rsidRDefault="007205EA" w:rsidP="00DB497D">
      <w:pPr>
        <w:ind w:left="468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P, 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A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ER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19X</w:t>
      </w:r>
      <w:r w:rsidRPr="00DB497D">
        <w:rPr>
          <w:rFonts w:asciiTheme="minorHAnsi" w:eastAsia="Garamond" w:hAnsiTheme="minorHAnsi" w:cstheme="minorHAnsi"/>
          <w:sz w:val="22"/>
          <w:szCs w:val="22"/>
        </w:rPr>
        <w:t>X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–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20XX</w:t>
      </w:r>
      <w:r w:rsidRPr="00DB497D">
        <w:rPr>
          <w:rFonts w:asciiTheme="minorHAnsi" w:eastAsia="Garamond" w:hAnsiTheme="minorHAnsi" w:cstheme="minorHAnsi"/>
          <w:sz w:val="22"/>
          <w:szCs w:val="22"/>
        </w:rPr>
        <w:t>)</w:t>
      </w:r>
    </w:p>
    <w:p w14:paraId="3EC3134E" w14:textId="77777777" w:rsidR="00E93980" w:rsidRPr="00DB497D" w:rsidRDefault="00E93980" w:rsidP="00DB497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CC875E5" w14:textId="77777777" w:rsidR="00E93980" w:rsidRPr="00DB497D" w:rsidRDefault="007205EA" w:rsidP="00DB497D">
      <w:pPr>
        <w:ind w:left="108" w:right="143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o di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DB497D">
        <w:rPr>
          <w:rFonts w:asciiTheme="minorHAnsi" w:eastAsia="Garamond" w:hAnsiTheme="minorHAnsi" w:cstheme="minorHAnsi"/>
          <w:sz w:val="22"/>
          <w:szCs w:val="22"/>
        </w:rPr>
        <w:t>ll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rk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ing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DB497D">
        <w:rPr>
          <w:rFonts w:asciiTheme="minorHAnsi" w:eastAsia="Garamond" w:hAnsiTheme="minorHAnsi" w:cstheme="minorHAnsi"/>
          <w:sz w:val="22"/>
          <w:szCs w:val="22"/>
        </w:rPr>
        <w:t>or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$32</w:t>
      </w:r>
      <w:r w:rsidRPr="00DB497D">
        <w:rPr>
          <w:rFonts w:asciiTheme="minorHAnsi" w:eastAsia="Garamond" w:hAnsiTheme="minorHAnsi" w:cstheme="minorHAnsi"/>
          <w:sz w:val="22"/>
          <w:szCs w:val="22"/>
        </w:rPr>
        <w:t>0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mill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on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ons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od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ct</w:t>
      </w:r>
      <w:r w:rsidRPr="00DB497D">
        <w:rPr>
          <w:rFonts w:asciiTheme="minorHAnsi" w:eastAsia="Garamond" w:hAnsiTheme="minorHAnsi" w:cstheme="minorHAnsi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busi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ne</w:t>
      </w:r>
      <w:r w:rsidRPr="00DB497D">
        <w:rPr>
          <w:rFonts w:asciiTheme="minorHAnsi" w:eastAsia="Garamond" w:hAnsiTheme="minorHAnsi" w:cstheme="minorHAnsi"/>
          <w:sz w:val="22"/>
          <w:szCs w:val="22"/>
        </w:rPr>
        <w:t>ss, in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lud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z w:val="22"/>
          <w:szCs w:val="22"/>
        </w:rPr>
        <w:t>ng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z w:val="22"/>
          <w:szCs w:val="22"/>
        </w:rPr>
        <w:t>hip of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21</w:t>
      </w:r>
      <w:r w:rsidRPr="00DB497D">
        <w:rPr>
          <w:rFonts w:asciiTheme="minorHAnsi" w:eastAsia="Garamond" w:hAnsiTheme="minorHAnsi" w:cstheme="minorHAnsi"/>
          <w:sz w:val="22"/>
          <w:szCs w:val="22"/>
        </w:rPr>
        <w:t>5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s, 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rk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in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ndisin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an</w:t>
      </w:r>
      <w:r w:rsidRPr="00DB497D">
        <w:rPr>
          <w:rFonts w:asciiTheme="minorHAnsi" w:eastAsia="Garamond" w:hAnsiTheme="minorHAnsi" w:cstheme="minorHAnsi"/>
          <w:sz w:val="22"/>
          <w:szCs w:val="22"/>
        </w:rPr>
        <w:t>d busi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ss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sis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ta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ce</w:t>
      </w:r>
      <w:r w:rsidRPr="00DB497D">
        <w:rPr>
          <w:rFonts w:asciiTheme="minorHAnsi" w:eastAsia="Garamond" w:hAnsiTheme="minorHAnsi" w:cstheme="minorHAnsi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rg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nic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gr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x</w:t>
      </w:r>
      <w:r w:rsidRPr="00DB497D">
        <w:rPr>
          <w:rFonts w:asciiTheme="minorHAnsi" w:eastAsia="Garamond" w:hAnsiTheme="minorHAnsi" w:cstheme="minorHAnsi"/>
          <w:sz w:val="22"/>
          <w:szCs w:val="22"/>
        </w:rPr>
        <w:t>is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ing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nd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d n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w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ms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DB497D">
        <w:rPr>
          <w:rFonts w:asciiTheme="minorHAnsi" w:eastAsia="Garamond" w:hAnsiTheme="minorHAnsi" w:cstheme="minorHAnsi"/>
          <w:sz w:val="22"/>
          <w:szCs w:val="22"/>
        </w:rPr>
        <w:t>y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x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z w:val="22"/>
          <w:szCs w:val="22"/>
        </w:rPr>
        <w:t>mi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z</w:t>
      </w:r>
      <w:r w:rsidRPr="00DB497D">
        <w:rPr>
          <w:rFonts w:asciiTheme="minorHAnsi" w:eastAsia="Garamond" w:hAnsiTheme="minorHAnsi" w:cstheme="minorHAnsi"/>
          <w:sz w:val="22"/>
          <w:szCs w:val="22"/>
        </w:rPr>
        <w:t>ing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dis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ib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z w:val="22"/>
          <w:szCs w:val="22"/>
        </w:rPr>
        <w:t>osi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z w:val="22"/>
          <w:szCs w:val="22"/>
        </w:rPr>
        <w:t>oning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z w:val="22"/>
          <w:szCs w:val="22"/>
        </w:rPr>
        <w:t>du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s in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ly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y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in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ta</w:t>
      </w:r>
      <w:r w:rsidRPr="00DB497D">
        <w:rPr>
          <w:rFonts w:asciiTheme="minorHAnsi" w:eastAsia="Garamond" w:hAnsiTheme="minorHAnsi" w:cstheme="minorHAnsi"/>
          <w:sz w:val="22"/>
          <w:szCs w:val="22"/>
        </w:rPr>
        <w:t>il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dis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ib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l. 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d o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rg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z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us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ms, su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ss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sz w:val="22"/>
          <w:szCs w:val="22"/>
        </w:rPr>
        <w:t>ully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z w:val="22"/>
          <w:szCs w:val="22"/>
        </w:rPr>
        <w:t>ol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z w:val="22"/>
          <w:szCs w:val="22"/>
        </w:rPr>
        <w:t>ing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z w:val="22"/>
          <w:szCs w:val="22"/>
        </w:rPr>
        <w:t>bl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ms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poor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rf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us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r d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li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y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in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sing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s in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z w:val="22"/>
          <w:szCs w:val="22"/>
        </w:rPr>
        <w:t>mo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z w:val="22"/>
          <w:szCs w:val="22"/>
        </w:rPr>
        <w:t>on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pl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z w:val="22"/>
          <w:szCs w:val="22"/>
        </w:rPr>
        <w:t>ning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cy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nd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om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ions’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sp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k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et</w:t>
      </w:r>
      <w:r w:rsidRPr="00DB497D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115FB4E0" w14:textId="77777777" w:rsidR="00E93980" w:rsidRPr="00DB497D" w:rsidRDefault="00E93980" w:rsidP="00DB497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FAAB152" w14:textId="77777777" w:rsidR="00E93980" w:rsidRPr="00DB497D" w:rsidRDefault="007205EA" w:rsidP="00DB497D">
      <w:pPr>
        <w:ind w:left="468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K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y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Re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:</w:t>
      </w:r>
    </w:p>
    <w:p w14:paraId="72615640" w14:textId="77777777" w:rsidR="00E93980" w:rsidRPr="00DB497D" w:rsidRDefault="00E93980" w:rsidP="00DB497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B36CFAF" w14:textId="77777777" w:rsidR="00E93980" w:rsidRPr="00DB497D" w:rsidRDefault="007205EA" w:rsidP="00DB497D">
      <w:pPr>
        <w:ind w:left="468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hAnsiTheme="minorHAnsi" w:cstheme="minorHAnsi"/>
          <w:sz w:val="22"/>
          <w:szCs w:val="22"/>
        </w:rPr>
        <w:t xml:space="preserve">    </w:t>
      </w:r>
      <w:r w:rsidRPr="00DB497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er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re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-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et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in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s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or 6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ns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e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q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er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.</w:t>
      </w:r>
    </w:p>
    <w:p w14:paraId="20CA3EEC" w14:textId="77777777" w:rsidR="00E93980" w:rsidRPr="00DB497D" w:rsidRDefault="007205EA" w:rsidP="00DB497D">
      <w:pPr>
        <w:ind w:left="467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hAnsiTheme="minorHAnsi" w:cstheme="minorHAnsi"/>
          <w:sz w:val="22"/>
          <w:szCs w:val="22"/>
        </w:rPr>
        <w:t xml:space="preserve">    </w:t>
      </w:r>
      <w:r w:rsidRPr="00DB497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w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$2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0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w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in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y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’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3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la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me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.</w:t>
      </w:r>
    </w:p>
    <w:p w14:paraId="09DCAF1E" w14:textId="77777777" w:rsidR="00E93980" w:rsidRPr="00DB497D" w:rsidRDefault="007205EA" w:rsidP="00DB497D">
      <w:pPr>
        <w:ind w:left="468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hAnsiTheme="minorHAnsi" w:cstheme="minorHAnsi"/>
          <w:position w:val="1"/>
          <w:sz w:val="22"/>
          <w:szCs w:val="22"/>
        </w:rPr>
        <w:t xml:space="preserve">    </w:t>
      </w:r>
      <w:r w:rsidRPr="00DB497D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55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% 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vem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-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ti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me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,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, 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e 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.</w:t>
      </w:r>
    </w:p>
    <w:p w14:paraId="7236BB08" w14:textId="77777777" w:rsidR="00E93980" w:rsidRPr="00DB497D" w:rsidRDefault="007205EA" w:rsidP="00DB497D">
      <w:pPr>
        <w:ind w:left="468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hAnsiTheme="minorHAnsi" w:cstheme="minorHAnsi"/>
          <w:sz w:val="22"/>
          <w:szCs w:val="22"/>
        </w:rPr>
        <w:t xml:space="preserve">    </w:t>
      </w:r>
      <w:r w:rsidRPr="00DB497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x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ed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ee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-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-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sh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r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w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io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p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ct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1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66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%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,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cut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q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ui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ti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e 5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.</w:t>
      </w:r>
    </w:p>
    <w:p w14:paraId="38B21765" w14:textId="77777777" w:rsidR="00E93980" w:rsidRPr="00DB497D" w:rsidRDefault="007205EA" w:rsidP="00DB497D">
      <w:pPr>
        <w:ind w:left="468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hAnsiTheme="minorHAnsi" w:cstheme="minorHAnsi"/>
          <w:position w:val="1"/>
          <w:sz w:val="22"/>
          <w:szCs w:val="22"/>
        </w:rPr>
        <w:t xml:space="preserve">    </w:t>
      </w:r>
      <w:r w:rsidRPr="00DB497D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Ear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or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mp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y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2"/>
          <w:w w:val="96"/>
          <w:position w:val="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pacing w:val="10"/>
          <w:w w:val="96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7"/>
          <w:w w:val="96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2"/>
          <w:w w:val="96"/>
          <w:position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3"/>
          <w:w w:val="96"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w w:val="96"/>
          <w:position w:val="1"/>
          <w:sz w:val="22"/>
          <w:szCs w:val="22"/>
        </w:rPr>
        <w:t xml:space="preserve">r </w:t>
      </w:r>
      <w:r w:rsidRPr="00DB497D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spacing w:val="-15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Y</w:t>
      </w:r>
      <w:r w:rsidRPr="00DB497D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19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at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K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Wal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-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a.</w:t>
      </w:r>
    </w:p>
    <w:p w14:paraId="23385057" w14:textId="77777777" w:rsidR="00E93980" w:rsidRPr="00DB497D" w:rsidRDefault="007205EA" w:rsidP="00DB497D">
      <w:pPr>
        <w:ind w:left="468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hAnsiTheme="minorHAnsi" w:cstheme="minorHAnsi"/>
          <w:position w:val="1"/>
          <w:sz w:val="22"/>
          <w:szCs w:val="22"/>
        </w:rPr>
        <w:t xml:space="preserve">    </w:t>
      </w:r>
      <w:r w:rsidRPr="00DB497D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ec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w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as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2"/>
          <w:w w:val="96"/>
          <w:position w:val="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pacing w:val="10"/>
          <w:w w:val="96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7"/>
          <w:w w:val="96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2"/>
          <w:w w:val="96"/>
          <w:position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3"/>
          <w:w w:val="96"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w w:val="96"/>
          <w:position w:val="1"/>
          <w:sz w:val="22"/>
          <w:szCs w:val="22"/>
        </w:rPr>
        <w:t xml:space="preserve">r </w:t>
      </w:r>
      <w:r w:rsidRPr="00DB497D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spacing w:val="-15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3"/>
          <w:w w:val="96"/>
          <w:position w:val="1"/>
          <w:sz w:val="22"/>
          <w:szCs w:val="22"/>
        </w:rPr>
        <w:t>Q</w:t>
      </w:r>
      <w:r w:rsidRPr="00DB497D">
        <w:rPr>
          <w:rFonts w:asciiTheme="minorHAnsi" w:eastAsia="Garamond" w:hAnsiTheme="minorHAnsi" w:cstheme="minorHAnsi"/>
          <w:spacing w:val="13"/>
          <w:w w:val="96"/>
          <w:position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14"/>
          <w:w w:val="96"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1"/>
          <w:w w:val="96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6"/>
          <w:w w:val="96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0"/>
          <w:w w:val="96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w w:val="96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4"/>
          <w:w w:val="96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b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y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Wal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-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(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US).</w:t>
      </w:r>
    </w:p>
    <w:p w14:paraId="426EDA7E" w14:textId="77777777" w:rsidR="00E93980" w:rsidRPr="00DB497D" w:rsidRDefault="007205EA" w:rsidP="00DB497D">
      <w:pPr>
        <w:ind w:left="468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hAnsiTheme="minorHAnsi" w:cstheme="minorHAnsi"/>
          <w:position w:val="1"/>
          <w:sz w:val="22"/>
          <w:szCs w:val="22"/>
        </w:rPr>
        <w:t xml:space="preserve">    </w:t>
      </w:r>
      <w:r w:rsidRPr="00DB497D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rm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su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ni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z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on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a 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cu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me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-c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nt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c 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m 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cu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me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cu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me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ds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.</w:t>
      </w:r>
    </w:p>
    <w:p w14:paraId="31C0F927" w14:textId="77777777" w:rsidR="00E93980" w:rsidRPr="00DB497D" w:rsidRDefault="00E93980" w:rsidP="00DB497D">
      <w:pPr>
        <w:rPr>
          <w:rFonts w:asciiTheme="minorHAnsi" w:hAnsiTheme="minorHAnsi" w:cstheme="minorHAnsi"/>
          <w:sz w:val="22"/>
          <w:szCs w:val="22"/>
        </w:rPr>
      </w:pPr>
    </w:p>
    <w:p w14:paraId="53231DCA" w14:textId="77777777" w:rsidR="00E93980" w:rsidRPr="00DB497D" w:rsidRDefault="00E93980" w:rsidP="00DB497D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53AB94F" w14:textId="77777777" w:rsidR="00E93980" w:rsidRPr="00DB497D" w:rsidRDefault="007205EA" w:rsidP="00DB497D">
      <w:pPr>
        <w:ind w:left="468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P,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C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(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19X</w:t>
      </w:r>
      <w:r w:rsidRPr="00DB497D">
        <w:rPr>
          <w:rFonts w:asciiTheme="minorHAnsi" w:eastAsia="Garamond" w:hAnsiTheme="minorHAnsi" w:cstheme="minorHAnsi"/>
          <w:sz w:val="22"/>
          <w:szCs w:val="22"/>
        </w:rPr>
        <w:t>X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–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19XX</w:t>
      </w:r>
      <w:r w:rsidRPr="00DB497D">
        <w:rPr>
          <w:rFonts w:asciiTheme="minorHAnsi" w:eastAsia="Garamond" w:hAnsiTheme="minorHAnsi" w:cstheme="minorHAnsi"/>
          <w:sz w:val="22"/>
          <w:szCs w:val="22"/>
        </w:rPr>
        <w:t>)</w:t>
      </w:r>
    </w:p>
    <w:p w14:paraId="38E3C6E5" w14:textId="77777777" w:rsidR="00E93980" w:rsidRPr="00DB497D" w:rsidRDefault="00E93980" w:rsidP="00DB497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55205B4" w14:textId="77777777" w:rsidR="00E93980" w:rsidRPr="00DB497D" w:rsidRDefault="007205EA" w:rsidP="00DB497D">
      <w:pPr>
        <w:ind w:left="108" w:right="74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eastAsia="Garamond" w:hAnsiTheme="minorHAnsi" w:cstheme="minorHAnsi"/>
          <w:sz w:val="22"/>
          <w:szCs w:val="22"/>
        </w:rPr>
        <w:lastRenderedPageBreak/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DB497D">
        <w:rPr>
          <w:rFonts w:asciiTheme="minorHAnsi" w:eastAsia="Garamond" w:hAnsiTheme="minorHAnsi" w:cstheme="minorHAnsi"/>
          <w:sz w:val="22"/>
          <w:szCs w:val="22"/>
        </w:rPr>
        <w:t>y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DB497D">
        <w:rPr>
          <w:rFonts w:asciiTheme="minorHAnsi" w:eastAsia="Garamond" w:hAnsiTheme="minorHAnsi" w:cstheme="minorHAnsi"/>
          <w:sz w:val="22"/>
          <w:szCs w:val="22"/>
        </w:rPr>
        <w:t>, p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b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ms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DB497D">
        <w:rPr>
          <w:rFonts w:asciiTheme="minorHAnsi" w:eastAsia="Garamond" w:hAnsiTheme="minorHAnsi" w:cstheme="minorHAnsi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x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nsi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z w:val="22"/>
          <w:szCs w:val="22"/>
        </w:rPr>
        <w:t>n of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eta</w:t>
      </w:r>
      <w:r w:rsidRPr="00DB497D">
        <w:rPr>
          <w:rFonts w:asciiTheme="minorHAnsi" w:eastAsia="Garamond" w:hAnsiTheme="minorHAnsi" w:cstheme="minorHAnsi"/>
          <w:sz w:val="22"/>
          <w:szCs w:val="22"/>
        </w:rPr>
        <w:t>il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ibu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on.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32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on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nd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ll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rk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ing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DB497D">
        <w:rPr>
          <w:rFonts w:asciiTheme="minorHAnsi" w:eastAsia="Garamond" w:hAnsiTheme="minorHAnsi" w:cstheme="minorHAnsi"/>
          <w:sz w:val="22"/>
          <w:szCs w:val="22"/>
        </w:rPr>
        <w:t>or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$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12</w:t>
      </w:r>
      <w:r w:rsidRPr="00DB497D">
        <w:rPr>
          <w:rFonts w:asciiTheme="minorHAnsi" w:eastAsia="Garamond" w:hAnsiTheme="minorHAnsi" w:cstheme="minorHAnsi"/>
          <w:sz w:val="22"/>
          <w:szCs w:val="22"/>
        </w:rPr>
        <w:t>0 million busi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ss.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ld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do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DB497D">
        <w:rPr>
          <w:rFonts w:asciiTheme="minorHAnsi" w:eastAsia="Garamond" w:hAnsiTheme="minorHAnsi" w:cstheme="minorHAnsi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z w:val="22"/>
          <w:szCs w:val="22"/>
        </w:rPr>
        <w:t>ne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z w:val="22"/>
          <w:szCs w:val="22"/>
        </w:rPr>
        <w:t>onsibil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y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or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8</w:t>
      </w:r>
      <w:r w:rsidRPr="00DB497D">
        <w:rPr>
          <w:rFonts w:asciiTheme="minorHAnsi" w:eastAsia="Garamond" w:hAnsiTheme="minorHAnsi" w:cstheme="minorHAnsi"/>
          <w:sz w:val="22"/>
          <w:szCs w:val="22"/>
        </w:rPr>
        <w:t>0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eta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z w:val="22"/>
          <w:szCs w:val="22"/>
        </w:rPr>
        <w:t>- 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ndising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z w:val="22"/>
          <w:szCs w:val="22"/>
        </w:rPr>
        <w:t>. Took o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du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ing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iod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o</w:t>
      </w:r>
      <w:r w:rsidRPr="00DB497D">
        <w:rPr>
          <w:rFonts w:asciiTheme="minorHAnsi" w:eastAsia="Garamond" w:hAnsiTheme="minorHAnsi" w:cstheme="minorHAnsi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slu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gg</w:t>
      </w:r>
      <w:r w:rsidRPr="00DB497D">
        <w:rPr>
          <w:rFonts w:asciiTheme="minorHAnsi" w:eastAsia="Garamond" w:hAnsiTheme="minorHAnsi" w:cstheme="minorHAnsi"/>
          <w:sz w:val="22"/>
          <w:szCs w:val="22"/>
        </w:rPr>
        <w:t>ish 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he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rg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z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ion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hi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15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%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gr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rg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et</w:t>
      </w:r>
      <w:r w:rsidRPr="00DB497D">
        <w:rPr>
          <w:rFonts w:asciiTheme="minorHAnsi" w:eastAsia="Garamond" w:hAnsiTheme="minorHAnsi" w:cstheme="minorHAnsi"/>
          <w:sz w:val="22"/>
          <w:szCs w:val="22"/>
        </w:rPr>
        <w:t>s.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ad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ou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15</w:t>
      </w:r>
      <w:r w:rsidRPr="00DB497D">
        <w:rPr>
          <w:rFonts w:asciiTheme="minorHAnsi" w:eastAsia="Garamond" w:hAnsiTheme="minorHAnsi" w:cstheme="minorHAnsi"/>
          <w:sz w:val="22"/>
          <w:szCs w:val="22"/>
        </w:rPr>
        <w:t>%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ne</w:t>
      </w:r>
      <w:r w:rsidRPr="00DB497D">
        <w:rPr>
          <w:rFonts w:asciiTheme="minorHAnsi" w:eastAsia="Garamond" w:hAnsiTheme="minorHAnsi" w:cstheme="minorHAnsi"/>
          <w:sz w:val="22"/>
          <w:szCs w:val="22"/>
        </w:rPr>
        <w:t>w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us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</w:t>
      </w:r>
      <w:r w:rsidRPr="00DB497D">
        <w:rPr>
          <w:rFonts w:asciiTheme="minorHAnsi" w:eastAsia="Garamond" w:hAnsiTheme="minorHAnsi" w:cstheme="minorHAnsi"/>
          <w:sz w:val="22"/>
          <w:szCs w:val="22"/>
        </w:rPr>
        <w:t>onsu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ing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gr</w:t>
      </w:r>
      <w:r w:rsidRPr="00DB497D">
        <w:rPr>
          <w:rFonts w:asciiTheme="minorHAnsi" w:eastAsia="Garamond" w:hAnsiTheme="minorHAnsi" w:cstheme="minorHAnsi"/>
          <w:sz w:val="22"/>
          <w:szCs w:val="22"/>
        </w:rPr>
        <w:t>am.</w:t>
      </w:r>
    </w:p>
    <w:p w14:paraId="06B17AF3" w14:textId="77777777" w:rsidR="00E93980" w:rsidRPr="00DB497D" w:rsidRDefault="00E93980" w:rsidP="00DB497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1C6645D" w14:textId="77777777" w:rsidR="00E93980" w:rsidRPr="00DB497D" w:rsidRDefault="007205EA" w:rsidP="00DB497D">
      <w:pPr>
        <w:ind w:left="468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K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y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Re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:</w:t>
      </w:r>
    </w:p>
    <w:p w14:paraId="13052472" w14:textId="77777777" w:rsidR="00E93980" w:rsidRPr="00DB497D" w:rsidRDefault="00E93980" w:rsidP="00DB497D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753E907" w14:textId="77777777" w:rsidR="00E93980" w:rsidRPr="00DB497D" w:rsidRDefault="007205EA" w:rsidP="00DB497D">
      <w:pPr>
        <w:ind w:left="468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hAnsiTheme="minorHAnsi" w:cstheme="minorHAnsi"/>
          <w:sz w:val="22"/>
          <w:szCs w:val="22"/>
        </w:rPr>
        <w:t xml:space="preserve">    </w:t>
      </w:r>
      <w:r w:rsidRPr="00DB497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J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ed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s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s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or 8 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ec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ti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q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.</w:t>
      </w:r>
    </w:p>
    <w:p w14:paraId="791F938C" w14:textId="77777777" w:rsidR="00E93980" w:rsidRPr="00DB497D" w:rsidRDefault="007205EA" w:rsidP="00DB497D">
      <w:pPr>
        <w:ind w:left="468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hAnsiTheme="minorHAnsi" w:cstheme="minorHAnsi"/>
          <w:sz w:val="22"/>
          <w:szCs w:val="22"/>
        </w:rPr>
        <w:t xml:space="preserve">    </w:t>
      </w:r>
      <w:r w:rsidRPr="00DB497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$30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+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m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w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cremen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b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si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j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2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ye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.</w:t>
      </w:r>
    </w:p>
    <w:p w14:paraId="4B6C522D" w14:textId="77777777" w:rsidR="00E93980" w:rsidRPr="00DB497D" w:rsidRDefault="007205EA" w:rsidP="00DB497D">
      <w:pPr>
        <w:ind w:left="468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hAnsiTheme="minorHAnsi" w:cstheme="minorHAnsi"/>
          <w:position w:val="1"/>
          <w:sz w:val="22"/>
          <w:szCs w:val="22"/>
        </w:rPr>
        <w:t xml:space="preserve">    </w:t>
      </w:r>
      <w:r w:rsidRPr="00DB497D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4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,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00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0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w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st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b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on</w:t>
      </w:r>
      <w:r w:rsidRPr="00DB497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in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lu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su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erm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k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, 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w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, 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er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.</w:t>
      </w:r>
    </w:p>
    <w:p w14:paraId="15996CFB" w14:textId="77777777" w:rsidR="00E93980" w:rsidRPr="00DB497D" w:rsidRDefault="007205EA" w:rsidP="00DB497D">
      <w:pPr>
        <w:ind w:left="468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hAnsiTheme="minorHAnsi" w:cstheme="minorHAnsi"/>
          <w:sz w:val="22"/>
          <w:szCs w:val="22"/>
        </w:rPr>
        <w:t xml:space="preserve">    </w:t>
      </w:r>
      <w:r w:rsidRPr="00DB497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Re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us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am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ni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ti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ti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ve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st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gi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l 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r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ve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.</w:t>
      </w:r>
    </w:p>
    <w:p w14:paraId="39F68A7D" w14:textId="77777777" w:rsidR="00E93980" w:rsidRPr="00DB497D" w:rsidRDefault="007205EA" w:rsidP="00DB497D">
      <w:pPr>
        <w:ind w:left="468"/>
        <w:rPr>
          <w:rFonts w:asciiTheme="minorHAnsi" w:eastAsia="Garamond" w:hAnsiTheme="minorHAnsi" w:cstheme="minorHAnsi"/>
          <w:sz w:val="22"/>
          <w:szCs w:val="22"/>
        </w:rPr>
        <w:sectPr w:rsidR="00E93980" w:rsidRPr="00DB497D">
          <w:pgSz w:w="12240" w:h="15840"/>
          <w:pgMar w:top="780" w:right="1000" w:bottom="280" w:left="900" w:header="0" w:footer="1459" w:gutter="0"/>
          <w:cols w:space="720"/>
        </w:sectPr>
      </w:pPr>
      <w:r w:rsidRPr="00DB497D">
        <w:rPr>
          <w:rFonts w:asciiTheme="minorHAnsi" w:hAnsiTheme="minorHAnsi" w:cstheme="minorHAnsi"/>
          <w:sz w:val="22"/>
          <w:szCs w:val="22"/>
        </w:rPr>
        <w:t xml:space="preserve">    </w:t>
      </w:r>
      <w:r w:rsidRPr="00DB497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Pla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ye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k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y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ole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eer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X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x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xxx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x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xx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’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ib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x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b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y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al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re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l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.</w:t>
      </w:r>
    </w:p>
    <w:p w14:paraId="422BA4D1" w14:textId="77777777" w:rsidR="00E93980" w:rsidRPr="00DB497D" w:rsidRDefault="007205EA" w:rsidP="00DB497D">
      <w:pPr>
        <w:spacing w:before="78"/>
        <w:ind w:left="4131" w:right="4112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lastRenderedPageBreak/>
        <w:t>N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CO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LE</w:t>
      </w:r>
      <w:r w:rsidRPr="00DB497D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.</w:t>
      </w:r>
      <w:r w:rsidRPr="00DB497D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w w:val="99"/>
          <w:sz w:val="22"/>
          <w:szCs w:val="22"/>
        </w:rPr>
        <w:t>YER</w:t>
      </w:r>
      <w:r w:rsidRPr="00DB497D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w w:val="99"/>
          <w:sz w:val="22"/>
          <w:szCs w:val="22"/>
        </w:rPr>
        <w:t>N</w:t>
      </w:r>
    </w:p>
    <w:p w14:paraId="1F5EC3BD" w14:textId="77777777" w:rsidR="00E93980" w:rsidRPr="00DB497D" w:rsidRDefault="007205EA" w:rsidP="00DB497D">
      <w:pPr>
        <w:ind w:left="4887" w:right="4866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eastAsia="Garamond" w:hAnsiTheme="minorHAnsi" w:cstheme="minorHAnsi"/>
          <w:b/>
          <w:sz w:val="22"/>
          <w:szCs w:val="22"/>
        </w:rPr>
        <w:t>Pa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e 3</w:t>
      </w:r>
    </w:p>
    <w:p w14:paraId="1187ED06" w14:textId="77777777" w:rsidR="00E93980" w:rsidRPr="00DB497D" w:rsidRDefault="00E93980" w:rsidP="00DB497D">
      <w:pPr>
        <w:rPr>
          <w:rFonts w:asciiTheme="minorHAnsi" w:hAnsiTheme="minorHAnsi" w:cstheme="minorHAnsi"/>
          <w:sz w:val="22"/>
          <w:szCs w:val="22"/>
        </w:rPr>
      </w:pPr>
    </w:p>
    <w:p w14:paraId="269CBDF9" w14:textId="77777777" w:rsidR="00E93980" w:rsidRPr="00DB497D" w:rsidRDefault="00E93980" w:rsidP="00DB497D">
      <w:pPr>
        <w:rPr>
          <w:rFonts w:asciiTheme="minorHAnsi" w:hAnsiTheme="minorHAnsi" w:cstheme="minorHAnsi"/>
          <w:sz w:val="22"/>
          <w:szCs w:val="22"/>
        </w:rPr>
      </w:pPr>
    </w:p>
    <w:p w14:paraId="6630B52C" w14:textId="77777777" w:rsidR="00E93980" w:rsidRPr="00DB497D" w:rsidRDefault="00E93980" w:rsidP="00DB497D">
      <w:pPr>
        <w:rPr>
          <w:rFonts w:asciiTheme="minorHAnsi" w:hAnsiTheme="minorHAnsi" w:cstheme="minorHAnsi"/>
          <w:sz w:val="22"/>
          <w:szCs w:val="22"/>
        </w:rPr>
      </w:pPr>
    </w:p>
    <w:p w14:paraId="75A35044" w14:textId="77777777" w:rsidR="00E93980" w:rsidRPr="00DB497D" w:rsidRDefault="00E93980" w:rsidP="00DB497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54B4781" w14:textId="77777777" w:rsidR="00E93980" w:rsidRPr="00DB497D" w:rsidRDefault="007205EA" w:rsidP="00DB497D">
      <w:pPr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X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x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x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xxx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x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xxxx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–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y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,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</w:t>
      </w:r>
      <w:r w:rsidRPr="00DB497D">
        <w:rPr>
          <w:rFonts w:asciiTheme="minorHAnsi" w:eastAsia="Garamond" w:hAnsiTheme="minorHAnsi" w:cstheme="minorHAnsi"/>
          <w:b/>
          <w:spacing w:val="4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1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9X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X</w:t>
      </w:r>
      <w:r w:rsidRPr="00DB497D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–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1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9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XX</w:t>
      </w:r>
    </w:p>
    <w:p w14:paraId="0402CAA7" w14:textId="77777777" w:rsidR="00E93980" w:rsidRPr="00DB497D" w:rsidRDefault="007205EA" w:rsidP="00DB497D">
      <w:pPr>
        <w:spacing w:before="1"/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eastAsia="Garamond" w:hAnsiTheme="minorHAnsi" w:cstheme="minorHAnsi"/>
          <w:i/>
          <w:sz w:val="22"/>
          <w:szCs w:val="22"/>
        </w:rPr>
        <w:t>(</w:t>
      </w:r>
      <w:r w:rsidRPr="00DB497D">
        <w:rPr>
          <w:rFonts w:asciiTheme="minorHAnsi" w:eastAsia="Garamond" w:hAnsiTheme="minorHAnsi" w:cstheme="minorHAnsi"/>
          <w:i/>
          <w:spacing w:val="-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i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i/>
          <w:spacing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i/>
          <w:spacing w:val="-1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i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ct</w:t>
      </w:r>
      <w:r w:rsidRPr="00DB497D">
        <w:rPr>
          <w:rFonts w:asciiTheme="minorHAnsi" w:eastAsia="Garamond" w:hAnsiTheme="minorHAnsi" w:cstheme="minorHAnsi"/>
          <w:i/>
          <w:spacing w:val="-2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i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of</w:t>
      </w:r>
      <w:r w:rsidRPr="00DB497D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i/>
          <w:spacing w:val="1"/>
          <w:sz w:val="22"/>
          <w:szCs w:val="22"/>
        </w:rPr>
        <w:t>wa</w:t>
      </w:r>
      <w:r w:rsidRPr="00DB497D">
        <w:rPr>
          <w:rFonts w:asciiTheme="minorHAnsi" w:eastAsia="Garamond" w:hAnsiTheme="minorHAnsi" w:cstheme="minorHAnsi"/>
          <w:i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i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i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i/>
          <w:spacing w:val="-2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i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 xml:space="preserve">t </w:t>
      </w:r>
      <w:r w:rsidRPr="00DB497D">
        <w:rPr>
          <w:rFonts w:asciiTheme="minorHAnsi" w:eastAsia="Garamond" w:hAnsiTheme="minorHAnsi" w:cstheme="minorHAnsi"/>
          <w:i/>
          <w:spacing w:val="-2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i/>
          <w:spacing w:val="-2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i/>
          <w:spacing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i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i/>
          <w:spacing w:val="-1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or</w:t>
      </w:r>
      <w:r w:rsidRPr="00DB497D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co</w:t>
      </w:r>
      <w:r w:rsidRPr="00DB497D">
        <w:rPr>
          <w:rFonts w:asciiTheme="minorHAnsi" w:eastAsia="Garamond" w:hAnsiTheme="minorHAnsi" w:cstheme="minorHAnsi"/>
          <w:i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i/>
          <w:spacing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i/>
          <w:spacing w:val="-2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i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i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i/>
          <w:spacing w:val="-2"/>
          <w:sz w:val="22"/>
          <w:szCs w:val="22"/>
        </w:rPr>
        <w:t>k</w:t>
      </w:r>
      <w:r w:rsidRPr="00DB497D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i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i/>
          <w:spacing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i/>
          <w:spacing w:val="-1"/>
          <w:sz w:val="22"/>
          <w:szCs w:val="22"/>
        </w:rPr>
        <w:t>.</w:t>
      </w:r>
      <w:r w:rsidRPr="00DB497D">
        <w:rPr>
          <w:rFonts w:asciiTheme="minorHAnsi" w:eastAsia="Garamond" w:hAnsiTheme="minorHAnsi" w:cstheme="minorHAnsi"/>
          <w:i/>
          <w:sz w:val="22"/>
          <w:szCs w:val="22"/>
        </w:rPr>
        <w:t>)</w:t>
      </w:r>
    </w:p>
    <w:p w14:paraId="7A251147" w14:textId="77777777" w:rsidR="00E93980" w:rsidRPr="00DB497D" w:rsidRDefault="00E93980" w:rsidP="00DB497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B14BBDD" w14:textId="77777777" w:rsidR="00E93980" w:rsidRPr="00DB497D" w:rsidRDefault="007205EA" w:rsidP="00DB497D">
      <w:pPr>
        <w:ind w:left="468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MA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ER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C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IS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N</w:t>
      </w:r>
    </w:p>
    <w:p w14:paraId="6577FCDA" w14:textId="77777777" w:rsidR="00E93980" w:rsidRPr="00DB497D" w:rsidRDefault="00E93980" w:rsidP="00DB497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72C22DE" w14:textId="77777777" w:rsidR="00E93980" w:rsidRPr="00DB497D" w:rsidRDefault="007205EA" w:rsidP="00DB497D">
      <w:pPr>
        <w:ind w:left="108" w:right="163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J</w:t>
      </w:r>
      <w:r w:rsidRPr="00DB497D">
        <w:rPr>
          <w:rFonts w:asciiTheme="minorHAnsi" w:eastAsia="Garamond" w:hAnsiTheme="minorHAnsi" w:cstheme="minorHAnsi"/>
          <w:sz w:val="22"/>
          <w:szCs w:val="22"/>
        </w:rPr>
        <w:t>oin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z w:val="22"/>
          <w:szCs w:val="22"/>
        </w:rPr>
        <w:t>or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t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in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od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k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ne</w:t>
      </w:r>
      <w:r w:rsidRPr="00DB497D">
        <w:rPr>
          <w:rFonts w:asciiTheme="minorHAnsi" w:eastAsia="Garamond" w:hAnsiTheme="minorHAnsi" w:cstheme="minorHAnsi"/>
          <w:sz w:val="22"/>
          <w:szCs w:val="22"/>
        </w:rPr>
        <w:t>w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z w:val="22"/>
          <w:szCs w:val="22"/>
        </w:rPr>
        <w:t>du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li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of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on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ppli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nc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s 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di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ta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ls of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di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ib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ion, 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z w:val="22"/>
          <w:szCs w:val="22"/>
        </w:rPr>
        <w:t>ding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nt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s,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house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bs,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te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s. D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lo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z w:val="22"/>
          <w:szCs w:val="22"/>
        </w:rPr>
        <w:t>mp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d n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w 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rg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z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ion,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ing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z w:val="22"/>
          <w:szCs w:val="22"/>
        </w:rPr>
        <w:t>ning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2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sz w:val="22"/>
          <w:szCs w:val="22"/>
        </w:rPr>
        <w:t>ional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1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3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nu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’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p o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rg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z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ns.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oll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z w:val="22"/>
          <w:szCs w:val="22"/>
        </w:rPr>
        <w:t>ut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ll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pe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ct</w:t>
      </w:r>
      <w:r w:rsidRPr="00DB497D">
        <w:rPr>
          <w:rFonts w:asciiTheme="minorHAnsi" w:eastAsia="Garamond" w:hAnsiTheme="minorHAnsi" w:cstheme="minorHAnsi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of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om</w:t>
      </w:r>
      <w:r w:rsidRPr="00DB497D">
        <w:rPr>
          <w:rFonts w:asciiTheme="minorHAnsi" w:eastAsia="Garamond" w:hAnsiTheme="minorHAnsi" w:cstheme="minorHAnsi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l p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ms.</w:t>
      </w:r>
    </w:p>
    <w:p w14:paraId="0342792A" w14:textId="77777777" w:rsidR="00E93980" w:rsidRPr="00DB497D" w:rsidRDefault="00E93980" w:rsidP="00DB497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82F03EB" w14:textId="77777777" w:rsidR="00E93980" w:rsidRPr="00DB497D" w:rsidRDefault="007205EA" w:rsidP="00DB497D">
      <w:pPr>
        <w:ind w:left="468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hAnsiTheme="minorHAnsi" w:cstheme="minorHAnsi"/>
          <w:sz w:val="22"/>
          <w:szCs w:val="22"/>
        </w:rPr>
        <w:pict w14:anchorId="0D2EDD38">
          <v:group id="_x0000_s1030" style="position:absolute;left:0;text-align:left;margin-left:48.95pt;margin-top:91.1pt;width:514.1pt;height:0;z-index:-251656704;mso-position-horizontal-relative:page;mso-position-vertical-relative:page" coordorigin="979,1822" coordsize="10282,0">
            <v:shape id="_x0000_s1031" style="position:absolute;left:979;top:1822;width:10282;height:0" coordorigin="979,1822" coordsize="10282,0" path="m979,1822r10282,e" filled="f" strokeweight="1.54pt">
              <v:path arrowok="t"/>
            </v:shape>
            <w10:wrap anchorx="page" anchory="page"/>
          </v:group>
        </w:pic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K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y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Re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:</w:t>
      </w:r>
    </w:p>
    <w:p w14:paraId="2EB6290A" w14:textId="77777777" w:rsidR="00E93980" w:rsidRPr="00DB497D" w:rsidRDefault="00E93980" w:rsidP="00DB497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D5126DF" w14:textId="77777777" w:rsidR="00E93980" w:rsidRPr="00DB497D" w:rsidRDefault="007205EA" w:rsidP="00DB497D">
      <w:pPr>
        <w:ind w:left="468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hAnsiTheme="minorHAnsi" w:cstheme="minorHAnsi"/>
          <w:sz w:val="22"/>
          <w:szCs w:val="22"/>
        </w:rPr>
        <w:t xml:space="preserve">    </w:t>
      </w:r>
      <w:r w:rsidRPr="00DB497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a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fu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-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ale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ni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z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all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mmer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l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f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om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th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oun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.</w:t>
      </w:r>
    </w:p>
    <w:p w14:paraId="4D4D025E" w14:textId="77777777" w:rsidR="00E93980" w:rsidRPr="00DB497D" w:rsidRDefault="007205EA" w:rsidP="00DB497D">
      <w:pPr>
        <w:ind w:left="468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hAnsiTheme="minorHAnsi" w:cstheme="minorHAnsi"/>
          <w:position w:val="1"/>
          <w:sz w:val="22"/>
          <w:szCs w:val="22"/>
        </w:rPr>
        <w:t xml:space="preserve">    </w:t>
      </w:r>
      <w:r w:rsidRPr="00DB497D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ch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eve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$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12 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rev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e 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fi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ye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ar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of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y.</w:t>
      </w:r>
    </w:p>
    <w:p w14:paraId="1E60A352" w14:textId="77777777" w:rsidR="00E93980" w:rsidRPr="00DB497D" w:rsidRDefault="007205EA" w:rsidP="00DB497D">
      <w:pPr>
        <w:ind w:left="469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hAnsiTheme="minorHAnsi" w:cstheme="minorHAnsi"/>
          <w:sz w:val="22"/>
          <w:szCs w:val="22"/>
        </w:rPr>
        <w:t xml:space="preserve">    </w:t>
      </w:r>
      <w:r w:rsidRPr="00DB497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Op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ve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r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4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50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0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w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oo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ib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j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3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hs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.</w:t>
      </w:r>
    </w:p>
    <w:p w14:paraId="7C664C17" w14:textId="77777777" w:rsidR="00E93980" w:rsidRPr="00DB497D" w:rsidRDefault="00E93980" w:rsidP="00DB497D">
      <w:pPr>
        <w:rPr>
          <w:rFonts w:asciiTheme="minorHAnsi" w:hAnsiTheme="minorHAnsi" w:cstheme="minorHAnsi"/>
          <w:sz w:val="22"/>
          <w:szCs w:val="22"/>
        </w:rPr>
      </w:pPr>
    </w:p>
    <w:p w14:paraId="7B81FD3F" w14:textId="77777777" w:rsidR="00E93980" w:rsidRPr="00DB497D" w:rsidRDefault="00E93980" w:rsidP="00DB497D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4DD537F" w14:textId="77777777" w:rsidR="00E93980" w:rsidRPr="00DB497D" w:rsidRDefault="007205EA" w:rsidP="00DB497D">
      <w:pPr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X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x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x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xxxx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–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y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,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</w:t>
      </w:r>
      <w:r w:rsidRPr="00DB497D">
        <w:rPr>
          <w:rFonts w:asciiTheme="minorHAnsi" w:eastAsia="Garamond" w:hAnsiTheme="minorHAnsi" w:cstheme="minorHAnsi"/>
          <w:b/>
          <w:spacing w:val="4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1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9X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X</w:t>
      </w:r>
      <w:r w:rsidRPr="00DB497D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–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1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9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XX</w:t>
      </w:r>
    </w:p>
    <w:p w14:paraId="79D9017B" w14:textId="77777777" w:rsidR="00E93980" w:rsidRPr="00DB497D" w:rsidRDefault="007205EA" w:rsidP="00DB497D">
      <w:pPr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(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$</w:t>
      </w:r>
      <w:r w:rsidRPr="00DB497D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18</w:t>
      </w: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0 mi</w:t>
      </w:r>
      <w:r w:rsidRPr="00DB497D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ll</w:t>
      </w: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ar</w:t>
      </w:r>
      <w:r w:rsidRPr="00DB49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k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nu</w:t>
      </w:r>
      <w:r w:rsidRPr="00DB497D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ct</w:t>
      </w:r>
      <w:r w:rsidRPr="00DB49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 xml:space="preserve">of </w:t>
      </w:r>
      <w:r w:rsidRPr="00DB497D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fl</w:t>
      </w: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oor</w:t>
      </w:r>
      <w:r w:rsidRPr="00DB497D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.)</w:t>
      </w:r>
    </w:p>
    <w:p w14:paraId="151ABD6D" w14:textId="77777777" w:rsidR="00E93980" w:rsidRPr="00DB497D" w:rsidRDefault="00E93980" w:rsidP="00DB497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DE1CE3F" w14:textId="77777777" w:rsidR="00E93980" w:rsidRPr="00DB497D" w:rsidRDefault="007205EA" w:rsidP="00DB497D">
      <w:pPr>
        <w:ind w:left="468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P,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MA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K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G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19X</w:t>
      </w:r>
      <w:r w:rsidRPr="00DB497D">
        <w:rPr>
          <w:rFonts w:asciiTheme="minorHAnsi" w:eastAsia="Garamond" w:hAnsiTheme="minorHAnsi" w:cstheme="minorHAnsi"/>
          <w:sz w:val="22"/>
          <w:szCs w:val="22"/>
        </w:rPr>
        <w:t>X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–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19XX</w:t>
      </w:r>
      <w:r w:rsidRPr="00DB497D">
        <w:rPr>
          <w:rFonts w:asciiTheme="minorHAnsi" w:eastAsia="Garamond" w:hAnsiTheme="minorHAnsi" w:cstheme="minorHAnsi"/>
          <w:sz w:val="22"/>
          <w:szCs w:val="22"/>
        </w:rPr>
        <w:t>)</w:t>
      </w:r>
    </w:p>
    <w:p w14:paraId="1AB223F3" w14:textId="77777777" w:rsidR="00E93980" w:rsidRPr="00DB497D" w:rsidRDefault="007205EA" w:rsidP="00DB497D">
      <w:pPr>
        <w:spacing w:before="1"/>
        <w:ind w:left="468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P,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19X</w:t>
      </w:r>
      <w:r w:rsidRPr="00DB497D">
        <w:rPr>
          <w:rFonts w:asciiTheme="minorHAnsi" w:eastAsia="Garamond" w:hAnsiTheme="minorHAnsi" w:cstheme="minorHAnsi"/>
          <w:sz w:val="22"/>
          <w:szCs w:val="22"/>
        </w:rPr>
        <w:t>X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–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19XX</w:t>
      </w:r>
      <w:r w:rsidRPr="00DB497D">
        <w:rPr>
          <w:rFonts w:asciiTheme="minorHAnsi" w:eastAsia="Garamond" w:hAnsiTheme="minorHAnsi" w:cstheme="minorHAnsi"/>
          <w:sz w:val="22"/>
          <w:szCs w:val="22"/>
        </w:rPr>
        <w:t>)</w:t>
      </w:r>
    </w:p>
    <w:p w14:paraId="3F19EBAE" w14:textId="77777777" w:rsidR="00E93980" w:rsidRPr="00DB497D" w:rsidRDefault="007205EA" w:rsidP="00DB497D">
      <w:pPr>
        <w:ind w:left="468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MA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(</w:t>
      </w:r>
      <w:r w:rsidRPr="00DB497D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19X</w:t>
      </w:r>
      <w:r w:rsidRPr="00DB497D">
        <w:rPr>
          <w:rFonts w:asciiTheme="minorHAnsi" w:eastAsia="Garamond" w:hAnsiTheme="minorHAnsi" w:cstheme="minorHAnsi"/>
          <w:position w:val="1"/>
          <w:sz w:val="22"/>
          <w:szCs w:val="22"/>
        </w:rPr>
        <w:t>X</w:t>
      </w:r>
      <w:r w:rsidRPr="00DB497D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– </w:t>
      </w:r>
      <w:r w:rsidRPr="00DB497D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19XX</w:t>
      </w:r>
      <w:r w:rsidRPr="00DB497D">
        <w:rPr>
          <w:rFonts w:asciiTheme="minorHAnsi" w:eastAsia="Garamond" w:hAnsiTheme="minorHAnsi" w:cstheme="minorHAnsi"/>
          <w:position w:val="1"/>
          <w:sz w:val="22"/>
          <w:szCs w:val="22"/>
        </w:rPr>
        <w:t>)</w:t>
      </w:r>
    </w:p>
    <w:p w14:paraId="60735A36" w14:textId="77777777" w:rsidR="00E93980" w:rsidRPr="00DB497D" w:rsidRDefault="007205EA" w:rsidP="00DB497D">
      <w:pPr>
        <w:spacing w:before="1"/>
        <w:ind w:left="468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ER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N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AL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M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19X</w:t>
      </w:r>
      <w:r w:rsidRPr="00DB497D">
        <w:rPr>
          <w:rFonts w:asciiTheme="minorHAnsi" w:eastAsia="Garamond" w:hAnsiTheme="minorHAnsi" w:cstheme="minorHAnsi"/>
          <w:sz w:val="22"/>
          <w:szCs w:val="22"/>
        </w:rPr>
        <w:t>X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–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19XX</w:t>
      </w:r>
      <w:r w:rsidRPr="00DB497D">
        <w:rPr>
          <w:rFonts w:asciiTheme="minorHAnsi" w:eastAsia="Garamond" w:hAnsiTheme="minorHAnsi" w:cstheme="minorHAnsi"/>
          <w:sz w:val="22"/>
          <w:szCs w:val="22"/>
        </w:rPr>
        <w:t>)</w:t>
      </w:r>
    </w:p>
    <w:p w14:paraId="4458A7F4" w14:textId="77777777" w:rsidR="00E93980" w:rsidRPr="00DB497D" w:rsidRDefault="00E93980" w:rsidP="00DB497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830096B" w14:textId="77777777" w:rsidR="00E93980" w:rsidRPr="00DB497D" w:rsidRDefault="007205EA" w:rsidP="00DB497D">
      <w:pPr>
        <w:ind w:left="108" w:right="113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gr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on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he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st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k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ou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z w:val="22"/>
          <w:szCs w:val="22"/>
        </w:rPr>
        <w:t>osi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z w:val="22"/>
          <w:szCs w:val="22"/>
        </w:rPr>
        <w:t>ns of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DB497D">
        <w:rPr>
          <w:rFonts w:asciiTheme="minorHAnsi" w:eastAsia="Garamond" w:hAnsiTheme="minorHAnsi" w:cstheme="minorHAnsi"/>
          <w:sz w:val="22"/>
          <w:szCs w:val="22"/>
        </w:rPr>
        <w:t>si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z w:val="22"/>
          <w:szCs w:val="22"/>
        </w:rPr>
        <w:t>pons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z w:val="22"/>
          <w:szCs w:val="22"/>
        </w:rPr>
        <w:t>bili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y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o l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2</w:t>
      </w:r>
      <w:r w:rsidRPr="00DB497D">
        <w:rPr>
          <w:rFonts w:asciiTheme="minorHAnsi" w:eastAsia="Garamond" w:hAnsiTheme="minorHAnsi" w:cstheme="minorHAnsi"/>
          <w:spacing w:val="3"/>
          <w:sz w:val="22"/>
          <w:szCs w:val="22"/>
        </w:rPr>
        <w:t>5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DB497D">
        <w:rPr>
          <w:rFonts w:asciiTheme="minorHAnsi" w:eastAsia="Garamond" w:hAnsiTheme="minorHAnsi" w:cstheme="minorHAnsi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z w:val="22"/>
          <w:szCs w:val="22"/>
        </w:rPr>
        <w:t>on o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z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on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nd di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ll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sz w:val="22"/>
          <w:szCs w:val="22"/>
        </w:rPr>
        <w:t>ic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rk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et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z w:val="22"/>
          <w:szCs w:val="22"/>
        </w:rPr>
        <w:t>ng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nd 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s p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ns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sz w:val="22"/>
          <w:szCs w:val="22"/>
        </w:rPr>
        <w:t>or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ss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il 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k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et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z w:val="22"/>
          <w:szCs w:val="22"/>
        </w:rPr>
        <w:t>ding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di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il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z w:val="22"/>
          <w:szCs w:val="22"/>
        </w:rPr>
        <w:t>on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z w:val="22"/>
          <w:szCs w:val="22"/>
        </w:rPr>
        <w:t>me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sh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3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z w:val="22"/>
          <w:szCs w:val="22"/>
        </w:rPr>
        <w:t>ng 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k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s,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s.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V</w:t>
      </w:r>
      <w:r w:rsidRPr="00DB497D">
        <w:rPr>
          <w:rFonts w:asciiTheme="minorHAnsi" w:eastAsia="Garamond" w:hAnsiTheme="minorHAnsi" w:cstheme="minorHAnsi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of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s,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ing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z w:val="22"/>
          <w:szCs w:val="22"/>
        </w:rPr>
        <w:t>ost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us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to</w:t>
      </w:r>
      <w:r w:rsidRPr="00DB497D">
        <w:rPr>
          <w:rFonts w:asciiTheme="minorHAnsi" w:eastAsia="Garamond" w:hAnsiTheme="minorHAnsi" w:cstheme="minorHAnsi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building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nu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sz w:val="22"/>
          <w:szCs w:val="22"/>
        </w:rPr>
        <w:t>ollo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DB497D">
        <w:rPr>
          <w:rFonts w:asciiTheme="minorHAnsi" w:eastAsia="Garamond" w:hAnsiTheme="minorHAnsi" w:cstheme="minorHAnsi"/>
          <w:sz w:val="22"/>
          <w:szCs w:val="22"/>
        </w:rPr>
        <w:t>ing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X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I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kr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y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rg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z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z w:val="22"/>
          <w:szCs w:val="22"/>
        </w:rPr>
        <w:t>n of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co</w:t>
      </w:r>
      <w:r w:rsidRPr="00DB497D">
        <w:rPr>
          <w:rFonts w:asciiTheme="minorHAnsi" w:eastAsia="Garamond" w:hAnsiTheme="minorHAnsi" w:cstheme="minorHAnsi"/>
          <w:sz w:val="22"/>
          <w:szCs w:val="22"/>
        </w:rPr>
        <w:t>mp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DB497D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05E6162E" w14:textId="77777777" w:rsidR="00E93980" w:rsidRPr="00DB497D" w:rsidRDefault="00E93980" w:rsidP="00DB497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6EDA10D" w14:textId="77777777" w:rsidR="00E93980" w:rsidRPr="00DB497D" w:rsidRDefault="007205EA" w:rsidP="00DB497D">
      <w:pPr>
        <w:ind w:left="469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K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y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Re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:</w:t>
      </w:r>
    </w:p>
    <w:p w14:paraId="45484E5B" w14:textId="77777777" w:rsidR="00E93980" w:rsidRPr="00DB497D" w:rsidRDefault="00E93980" w:rsidP="00DB497D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1F2E2B6" w14:textId="77777777" w:rsidR="00E93980" w:rsidRPr="00DB497D" w:rsidRDefault="007205EA" w:rsidP="00DB497D">
      <w:pPr>
        <w:ind w:left="469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hAnsiTheme="minorHAnsi" w:cstheme="minorHAnsi"/>
          <w:sz w:val="22"/>
          <w:szCs w:val="22"/>
        </w:rPr>
        <w:t xml:space="preserve">    </w:t>
      </w:r>
      <w:r w:rsidRPr="00DB497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w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86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%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$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1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6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4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ll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j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3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ye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b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ui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al 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e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k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30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%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.</w:t>
      </w:r>
    </w:p>
    <w:p w14:paraId="5DF017F0" w14:textId="77777777" w:rsidR="00E93980" w:rsidRPr="00DB497D" w:rsidRDefault="007205EA" w:rsidP="00DB497D">
      <w:pPr>
        <w:ind w:left="468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hAnsiTheme="minorHAnsi" w:cstheme="minorHAnsi"/>
          <w:position w:val="1"/>
          <w:sz w:val="22"/>
          <w:szCs w:val="22"/>
        </w:rPr>
        <w:t xml:space="preserve">    </w:t>
      </w:r>
      <w:r w:rsidRPr="00DB497D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Ho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re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as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2"/>
          <w:w w:val="96"/>
          <w:position w:val="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pacing w:val="8"/>
          <w:w w:val="96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0"/>
          <w:w w:val="96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9"/>
          <w:w w:val="96"/>
          <w:position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spacing w:val="3"/>
          <w:w w:val="96"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w w:val="96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2"/>
          <w:w w:val="96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position w:val="1"/>
          <w:sz w:val="22"/>
          <w:szCs w:val="22"/>
        </w:rPr>
        <w:t>of</w:t>
      </w:r>
      <w:r w:rsidRPr="00DB497D">
        <w:rPr>
          <w:rFonts w:asciiTheme="minorHAnsi" w:eastAsia="Garamond" w:hAnsiTheme="minorHAnsi" w:cstheme="minorHAnsi"/>
          <w:spacing w:val="-13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Y</w:t>
      </w:r>
      <w:r w:rsidRPr="00DB497D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16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at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(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2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x),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 S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re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(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2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x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)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, 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op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K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o, 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erh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.</w:t>
      </w:r>
    </w:p>
    <w:p w14:paraId="5ED33864" w14:textId="77777777" w:rsidR="00E93980" w:rsidRPr="00DB497D" w:rsidRDefault="007205EA" w:rsidP="00DB497D">
      <w:pPr>
        <w:ind w:left="468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hAnsiTheme="minorHAnsi" w:cstheme="minorHAnsi"/>
          <w:position w:val="1"/>
          <w:sz w:val="22"/>
          <w:szCs w:val="22"/>
        </w:rPr>
        <w:t xml:space="preserve">    </w:t>
      </w:r>
      <w:r w:rsidRPr="00DB497D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me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2"/>
          <w:w w:val="96"/>
          <w:position w:val="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pacing w:val="8"/>
          <w:w w:val="96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0"/>
          <w:w w:val="96"/>
          <w:position w:val="1"/>
          <w:sz w:val="22"/>
          <w:szCs w:val="22"/>
        </w:rPr>
        <w:t>nd</w:t>
      </w:r>
      <w:r w:rsidRPr="00DB497D">
        <w:rPr>
          <w:rFonts w:asciiTheme="minorHAnsi" w:eastAsia="Garamond" w:hAnsiTheme="minorHAnsi" w:cstheme="minorHAnsi"/>
          <w:spacing w:val="3"/>
          <w:w w:val="96"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w w:val="96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2"/>
          <w:w w:val="96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position w:val="1"/>
          <w:sz w:val="22"/>
          <w:szCs w:val="22"/>
        </w:rPr>
        <w:t>of</w:t>
      </w:r>
      <w:r w:rsidRPr="00DB497D">
        <w:rPr>
          <w:rFonts w:asciiTheme="minorHAnsi" w:eastAsia="Garamond" w:hAnsiTheme="minorHAnsi" w:cstheme="minorHAnsi"/>
          <w:spacing w:val="-13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3"/>
          <w:w w:val="96"/>
          <w:position w:val="1"/>
          <w:sz w:val="22"/>
          <w:szCs w:val="22"/>
        </w:rPr>
        <w:t>Q</w:t>
      </w:r>
      <w:r w:rsidRPr="00DB497D">
        <w:rPr>
          <w:rFonts w:asciiTheme="minorHAnsi" w:eastAsia="Garamond" w:hAnsiTheme="minorHAnsi" w:cstheme="minorHAnsi"/>
          <w:spacing w:val="13"/>
          <w:w w:val="96"/>
          <w:position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14"/>
          <w:w w:val="96"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1"/>
          <w:w w:val="96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6"/>
          <w:w w:val="96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0"/>
          <w:w w:val="96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w w:val="96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4"/>
          <w:w w:val="96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b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y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Wal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-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3 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ti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.</w:t>
      </w:r>
    </w:p>
    <w:p w14:paraId="68273BE0" w14:textId="77777777" w:rsidR="00E93980" w:rsidRPr="00DB497D" w:rsidRDefault="007205EA" w:rsidP="00DB497D">
      <w:pPr>
        <w:ind w:left="468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hAnsiTheme="minorHAnsi" w:cstheme="minorHAnsi"/>
          <w:position w:val="1"/>
          <w:sz w:val="22"/>
          <w:szCs w:val="22"/>
        </w:rPr>
        <w:t xml:space="preserve">    </w:t>
      </w:r>
      <w:r w:rsidRPr="00DB497D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du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du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li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e 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x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te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t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at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c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nt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bu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$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1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0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+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ll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on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in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crem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al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t.</w:t>
      </w:r>
    </w:p>
    <w:p w14:paraId="443101A0" w14:textId="77777777" w:rsidR="00E93980" w:rsidRPr="00DB497D" w:rsidRDefault="007205EA" w:rsidP="00DB497D">
      <w:pPr>
        <w:ind w:left="468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hAnsiTheme="minorHAnsi" w:cstheme="minorHAnsi"/>
          <w:sz w:val="22"/>
          <w:szCs w:val="22"/>
        </w:rPr>
        <w:t xml:space="preserve">    </w:t>
      </w:r>
      <w:r w:rsidRPr="00DB497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Q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mer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al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at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old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20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00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0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4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, a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rec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y.</w:t>
      </w:r>
    </w:p>
    <w:p w14:paraId="27183DA1" w14:textId="77777777" w:rsidR="00E93980" w:rsidRPr="00DB497D" w:rsidRDefault="007205EA" w:rsidP="00DB497D">
      <w:pPr>
        <w:ind w:left="468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hAnsiTheme="minorHAnsi" w:cstheme="minorHAnsi"/>
          <w:sz w:val="22"/>
          <w:szCs w:val="22"/>
        </w:rPr>
        <w:t xml:space="preserve">    </w:t>
      </w:r>
      <w:r w:rsidRPr="00DB497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cre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Wal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-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5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-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 xml:space="preserve">4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ye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nt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in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n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w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in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m.</w:t>
      </w:r>
    </w:p>
    <w:p w14:paraId="68010F8B" w14:textId="77777777" w:rsidR="00E93980" w:rsidRPr="00DB497D" w:rsidRDefault="007205EA" w:rsidP="00DB497D">
      <w:pPr>
        <w:ind w:left="468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hAnsiTheme="minorHAnsi" w:cstheme="minorHAnsi"/>
          <w:position w:val="1"/>
          <w:sz w:val="22"/>
          <w:szCs w:val="22"/>
        </w:rPr>
        <w:t xml:space="preserve">    </w:t>
      </w:r>
      <w:r w:rsidRPr="00DB497D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b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b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in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t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$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1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3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0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ll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on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b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we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1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98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6 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1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98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8 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w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hi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le 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2</w:t>
      </w:r>
      <w:r w:rsidRPr="00DB497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2%.</w:t>
      </w:r>
    </w:p>
    <w:p w14:paraId="0BBE4155" w14:textId="77777777" w:rsidR="00E93980" w:rsidRPr="00DB497D" w:rsidRDefault="00E93980" w:rsidP="00DB497D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1CDD1AB2" w14:textId="77777777" w:rsidR="00E93980" w:rsidRPr="00DB497D" w:rsidRDefault="007205EA" w:rsidP="00DB497D">
      <w:pPr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eastAsia="Garamond" w:hAnsiTheme="minorHAnsi" w:cstheme="minorHAnsi"/>
          <w:sz w:val="22"/>
          <w:szCs w:val="22"/>
        </w:rPr>
        <w:t>*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ly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ee</w:t>
      </w:r>
      <w:r w:rsidRPr="00DB497D">
        <w:rPr>
          <w:rFonts w:asciiTheme="minorHAnsi" w:eastAsia="Garamond" w:hAnsiTheme="minorHAnsi" w:cstheme="minorHAnsi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s a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z w:val="22"/>
          <w:szCs w:val="22"/>
        </w:rPr>
        <w:t>nit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Xxxxxxxxxxxxxxxxx</w:t>
      </w:r>
      <w:r w:rsidRPr="00DB497D">
        <w:rPr>
          <w:rFonts w:asciiTheme="minorHAnsi" w:eastAsia="Garamond" w:hAnsiTheme="minorHAnsi" w:cstheme="minorHAnsi"/>
          <w:spacing w:val="2"/>
          <w:sz w:val="22"/>
          <w:szCs w:val="22"/>
        </w:rPr>
        <w:t>x</w:t>
      </w:r>
      <w:r w:rsidRPr="00DB497D">
        <w:rPr>
          <w:rFonts w:asciiTheme="minorHAnsi" w:eastAsia="Garamond" w:hAnsiTheme="minorHAnsi" w:cstheme="minorHAnsi"/>
          <w:sz w:val="22"/>
          <w:szCs w:val="22"/>
        </w:rPr>
        <w:t>x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Co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DB497D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6955D6B5" w14:textId="77777777" w:rsidR="00E93980" w:rsidRPr="00DB497D" w:rsidRDefault="00E93980" w:rsidP="00DB497D">
      <w:pPr>
        <w:rPr>
          <w:rFonts w:asciiTheme="minorHAnsi" w:hAnsiTheme="minorHAnsi" w:cstheme="minorHAnsi"/>
          <w:sz w:val="22"/>
          <w:szCs w:val="22"/>
        </w:rPr>
      </w:pPr>
    </w:p>
    <w:p w14:paraId="1D1AD8DD" w14:textId="77777777" w:rsidR="00E93980" w:rsidRPr="00DB497D" w:rsidRDefault="00E93980" w:rsidP="00DB497D">
      <w:pPr>
        <w:rPr>
          <w:rFonts w:asciiTheme="minorHAnsi" w:hAnsiTheme="minorHAnsi" w:cstheme="minorHAnsi"/>
          <w:sz w:val="22"/>
          <w:szCs w:val="22"/>
        </w:rPr>
      </w:pPr>
    </w:p>
    <w:p w14:paraId="29FE5A79" w14:textId="77777777" w:rsidR="00E93980" w:rsidRPr="00DB497D" w:rsidRDefault="00E93980" w:rsidP="00DB497D">
      <w:pPr>
        <w:rPr>
          <w:rFonts w:asciiTheme="minorHAnsi" w:hAnsiTheme="minorHAnsi" w:cstheme="minorHAnsi"/>
          <w:sz w:val="22"/>
          <w:szCs w:val="22"/>
        </w:rPr>
      </w:pPr>
    </w:p>
    <w:p w14:paraId="1DE192AD" w14:textId="77777777" w:rsidR="00E93980" w:rsidRPr="00DB497D" w:rsidRDefault="007205EA" w:rsidP="00DB497D">
      <w:pPr>
        <w:spacing w:before="37"/>
        <w:ind w:left="3639" w:right="376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hAnsiTheme="minorHAnsi" w:cstheme="minorHAnsi"/>
          <w:sz w:val="22"/>
          <w:szCs w:val="22"/>
        </w:rPr>
        <w:pict w14:anchorId="59E969A9">
          <v:group id="_x0000_s1028" style="position:absolute;left:0;text-align:left;margin-left:48.95pt;margin-top:9.2pt;width:165.5pt;height:0;z-index:-251655680;mso-position-horizontal-relative:page" coordorigin="979,184" coordsize="3310,0">
            <v:shape id="_x0000_s1029" style="position:absolute;left:979;top:184;width:3310;height:0" coordorigin="979,184" coordsize="3310,0" path="m979,184r3310,e" filled="f" strokeweight="1.54pt">
              <v:path arrowok="t"/>
            </v:shape>
            <w10:wrap anchorx="page"/>
          </v:group>
        </w:pict>
      </w:r>
      <w:r w:rsidRPr="00DB497D">
        <w:rPr>
          <w:rFonts w:asciiTheme="minorHAnsi" w:hAnsiTheme="minorHAnsi" w:cstheme="minorHAnsi"/>
          <w:sz w:val="22"/>
          <w:szCs w:val="22"/>
        </w:rPr>
        <w:pict w14:anchorId="6A875AB3">
          <v:group id="_x0000_s1026" style="position:absolute;left:0;text-align:left;margin-left:390.35pt;margin-top:9.2pt;width:172.7pt;height:0;z-index:-251654656;mso-position-horizontal-relative:page" coordorigin="7807,184" coordsize="3454,0">
            <v:shape id="_x0000_s1027" style="position:absolute;left:7807;top:184;width:3454;height:0" coordorigin="7807,184" coordsize="3454,0" path="m7807,184r3454,e" filled="f" strokeweight="1.54pt">
              <v:path arrowok="t"/>
            </v:shape>
            <w10:wrap anchorx="page"/>
          </v:group>
        </w:pic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TI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z w:val="22"/>
          <w:szCs w:val="22"/>
        </w:rPr>
        <w:t>&amp;</w:t>
      </w:r>
      <w:r w:rsidRPr="00DB497D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b/>
          <w:w w:val="99"/>
          <w:sz w:val="22"/>
          <w:szCs w:val="22"/>
        </w:rPr>
        <w:t>RE</w:t>
      </w:r>
      <w:r w:rsidRPr="00DB497D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b/>
          <w:w w:val="99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b/>
          <w:spacing w:val="-2"/>
          <w:w w:val="99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TI</w:t>
      </w:r>
      <w:r w:rsidRPr="00DB497D">
        <w:rPr>
          <w:rFonts w:asciiTheme="minorHAnsi" w:eastAsia="Garamond" w:hAnsiTheme="minorHAnsi" w:cstheme="minorHAnsi"/>
          <w:b/>
          <w:w w:val="99"/>
          <w:sz w:val="22"/>
          <w:szCs w:val="22"/>
        </w:rPr>
        <w:t>ALS</w:t>
      </w:r>
    </w:p>
    <w:p w14:paraId="71C4AB98" w14:textId="77777777" w:rsidR="00E93980" w:rsidRPr="00DB497D" w:rsidRDefault="00E93980" w:rsidP="00DB497D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0F7E1A1" w14:textId="77777777" w:rsidR="00E93980" w:rsidRPr="00DB497D" w:rsidRDefault="00E93980" w:rsidP="00DB497D">
      <w:pPr>
        <w:rPr>
          <w:rFonts w:asciiTheme="minorHAnsi" w:hAnsiTheme="minorHAnsi" w:cstheme="minorHAnsi"/>
          <w:sz w:val="22"/>
          <w:szCs w:val="22"/>
        </w:rPr>
      </w:pPr>
    </w:p>
    <w:p w14:paraId="60979742" w14:textId="77777777" w:rsidR="00E93980" w:rsidRPr="00DB497D" w:rsidRDefault="007205EA" w:rsidP="00DB497D">
      <w:pPr>
        <w:ind w:left="2463" w:right="244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eastAsia="Garamond" w:hAnsiTheme="minorHAnsi" w:cstheme="minorHAnsi"/>
          <w:sz w:val="22"/>
          <w:szCs w:val="22"/>
        </w:rPr>
        <w:t>B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h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lor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of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s, 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z w:val="22"/>
          <w:szCs w:val="22"/>
        </w:rPr>
        <w:t>nom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– Co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of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Xxxxxxxxxx</w:t>
      </w:r>
      <w:r w:rsidRPr="00DB497D">
        <w:rPr>
          <w:rFonts w:asciiTheme="minorHAnsi" w:eastAsia="Garamond" w:hAnsiTheme="minorHAnsi" w:cstheme="minorHAnsi"/>
          <w:sz w:val="22"/>
          <w:szCs w:val="22"/>
        </w:rPr>
        <w:t>x –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Ci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ty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z w:val="22"/>
          <w:szCs w:val="22"/>
        </w:rPr>
        <w:t>T</w:t>
      </w:r>
    </w:p>
    <w:p w14:paraId="32929A8A" w14:textId="77777777" w:rsidR="00E93980" w:rsidRPr="00DB497D" w:rsidRDefault="007205EA" w:rsidP="00DB497D">
      <w:pPr>
        <w:spacing w:before="5"/>
        <w:ind w:left="702" w:right="68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eastAsia="Garamond" w:hAnsiTheme="minorHAnsi" w:cstheme="minorHAnsi"/>
          <w:sz w:val="22"/>
          <w:szCs w:val="22"/>
        </w:rPr>
        <w:t>K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llo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du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at</w:t>
      </w:r>
      <w:r w:rsidRPr="00DB497D">
        <w:rPr>
          <w:rFonts w:asciiTheme="minorHAnsi" w:eastAsia="Garamond" w:hAnsiTheme="minorHAnsi" w:cstheme="minorHAnsi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hool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of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DB497D">
        <w:rPr>
          <w:rFonts w:asciiTheme="minorHAnsi" w:eastAsia="Garamond" w:hAnsiTheme="minorHAnsi" w:cstheme="minorHAnsi"/>
          <w:spacing w:val="2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nc</w:t>
      </w:r>
      <w:r w:rsidRPr="00DB497D">
        <w:rPr>
          <w:rFonts w:asciiTheme="minorHAnsi" w:eastAsia="Garamond" w:hAnsiTheme="minorHAnsi" w:cstheme="minorHAnsi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sz w:val="22"/>
          <w:szCs w:val="22"/>
        </w:rPr>
        <w:t>or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x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s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gr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–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Xxxxxxx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>x</w:t>
      </w:r>
      <w:r w:rsidRPr="00DB497D">
        <w:rPr>
          <w:rFonts w:asciiTheme="minorHAnsi" w:eastAsia="Garamond" w:hAnsiTheme="minorHAnsi" w:cstheme="minorHAnsi"/>
          <w:sz w:val="22"/>
          <w:szCs w:val="22"/>
        </w:rPr>
        <w:t>x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U</w:t>
      </w:r>
      <w:r w:rsidRPr="00DB497D">
        <w:rPr>
          <w:rFonts w:asciiTheme="minorHAnsi" w:eastAsia="Garamond" w:hAnsiTheme="minorHAnsi" w:cstheme="minorHAnsi"/>
          <w:sz w:val="22"/>
          <w:szCs w:val="22"/>
        </w:rPr>
        <w:t>ni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si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y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–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z w:val="22"/>
          <w:szCs w:val="22"/>
        </w:rPr>
        <w:t>Ci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DB497D">
        <w:rPr>
          <w:rFonts w:asciiTheme="minorHAnsi" w:eastAsia="Garamond" w:hAnsiTheme="minorHAnsi" w:cstheme="minorHAnsi"/>
          <w:sz w:val="22"/>
          <w:szCs w:val="22"/>
        </w:rPr>
        <w:t xml:space="preserve">, ST 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,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uum</w:t>
      </w:r>
      <w:r w:rsidRPr="00DB497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nu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u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z w:val="22"/>
          <w:szCs w:val="22"/>
        </w:rPr>
        <w:t>s’</w:t>
      </w:r>
      <w:r w:rsidRPr="00DB49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z w:val="22"/>
          <w:szCs w:val="22"/>
        </w:rPr>
        <w:t>ss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z w:val="22"/>
          <w:szCs w:val="22"/>
        </w:rPr>
        <w:t>n</w:t>
      </w:r>
    </w:p>
    <w:p w14:paraId="3D3F78A0" w14:textId="77777777" w:rsidR="00E93980" w:rsidRPr="00DB497D" w:rsidRDefault="007205EA" w:rsidP="00DB497D">
      <w:pPr>
        <w:ind w:left="2990" w:right="296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B497D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DB497D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b</w:t>
      </w:r>
      <w:r w:rsidRPr="00DB497D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DB497D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position w:val="1"/>
          <w:sz w:val="22"/>
          <w:szCs w:val="22"/>
        </w:rPr>
        <w:t>ss</w:t>
      </w:r>
      <w:r w:rsidRPr="00DB497D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DB497D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position w:val="1"/>
          <w:sz w:val="22"/>
          <w:szCs w:val="22"/>
        </w:rPr>
        <w:t>ion</w:t>
      </w:r>
      <w:r w:rsidRPr="00DB497D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position w:val="1"/>
          <w:sz w:val="22"/>
          <w:szCs w:val="22"/>
        </w:rPr>
        <w:t>of</w:t>
      </w:r>
      <w:r w:rsidRPr="00DB497D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M</w:t>
      </w:r>
      <w:r w:rsidRPr="00DB497D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DB497D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DB497D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g</w:t>
      </w:r>
      <w:r w:rsidRPr="00DB497D">
        <w:rPr>
          <w:rFonts w:asciiTheme="minorHAnsi" w:eastAsia="Garamond" w:hAnsiTheme="minorHAnsi" w:cstheme="minorHAnsi"/>
          <w:position w:val="1"/>
          <w:sz w:val="22"/>
          <w:szCs w:val="22"/>
        </w:rPr>
        <w:t>ing</w:t>
      </w:r>
      <w:r w:rsidRPr="00DB497D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DB497D">
        <w:rPr>
          <w:rFonts w:asciiTheme="minorHAnsi" w:eastAsia="Garamond" w:hAnsiTheme="minorHAnsi" w:cstheme="minorHAnsi"/>
          <w:position w:val="1"/>
          <w:sz w:val="22"/>
          <w:szCs w:val="22"/>
        </w:rPr>
        <w:t>Di</w:t>
      </w:r>
      <w:r w:rsidRPr="00DB497D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</w:t>
      </w:r>
      <w:r w:rsidRPr="00DB497D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DB497D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DB497D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DB497D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DB497D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s, </w:t>
      </w:r>
      <w:r w:rsidRPr="00DB497D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L</w:t>
      </w:r>
      <w:r w:rsidRPr="00DB497D">
        <w:rPr>
          <w:rFonts w:asciiTheme="minorHAnsi" w:eastAsia="Garamond" w:hAnsiTheme="minorHAnsi" w:cstheme="minorHAnsi"/>
          <w:position w:val="1"/>
          <w:sz w:val="22"/>
          <w:szCs w:val="22"/>
        </w:rPr>
        <w:t>on</w:t>
      </w:r>
      <w:r w:rsidRPr="00DB497D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d</w:t>
      </w:r>
      <w:r w:rsidRPr="00DB497D">
        <w:rPr>
          <w:rFonts w:asciiTheme="minorHAnsi" w:eastAsia="Garamond" w:hAnsiTheme="minorHAnsi" w:cstheme="minorHAnsi"/>
          <w:position w:val="1"/>
          <w:sz w:val="22"/>
          <w:szCs w:val="22"/>
        </w:rPr>
        <w:t>on</w:t>
      </w:r>
    </w:p>
    <w:sectPr w:rsidR="00E93980" w:rsidRPr="00DB497D">
      <w:pgSz w:w="12240" w:h="15840"/>
      <w:pgMar w:top="1020" w:right="920" w:bottom="280" w:left="900" w:header="0" w:footer="145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09AA6" w14:textId="77777777" w:rsidR="007205EA" w:rsidRDefault="007205EA">
      <w:r>
        <w:separator/>
      </w:r>
    </w:p>
  </w:endnote>
  <w:endnote w:type="continuationSeparator" w:id="0">
    <w:p w14:paraId="77332D07" w14:textId="77777777" w:rsidR="007205EA" w:rsidRDefault="00720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117C9" w14:textId="77777777" w:rsidR="00E93980" w:rsidRDefault="007205EA">
    <w:pPr>
      <w:spacing w:line="200" w:lineRule="exact"/>
    </w:pPr>
    <w:r>
      <w:pict w14:anchorId="7841F942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66.1pt;margin-top:708.05pt;width:479.6pt;height:36.3pt;z-index:-251658752;mso-position-horizontal-relative:page;mso-position-vertical-relative:page" filled="f" stroked="f">
          <v:textbox inset="0,0,0,0">
            <w:txbxContent>
              <w:p w14:paraId="16044CBE" w14:textId="77777777" w:rsidR="00E93980" w:rsidRDefault="007205EA">
                <w:pPr>
                  <w:spacing w:line="200" w:lineRule="exact"/>
                  <w:ind w:left="-15" w:right="-15"/>
                  <w:jc w:val="center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 w:eastAsia="Calibri" w:hAnsi="Calibri" w:cs="Calibri"/>
                    <w:b/>
                    <w:i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b/>
                    <w:i/>
                    <w:spacing w:val="1"/>
                    <w:position w:val="1"/>
                  </w:rPr>
                  <w:t>h</w:t>
                </w:r>
                <w:r>
                  <w:rPr>
                    <w:rFonts w:ascii="Calibri" w:eastAsia="Calibri" w:hAnsi="Calibri" w:cs="Calibri"/>
                    <w:b/>
                    <w:i/>
                    <w:spacing w:val="-1"/>
                    <w:position w:val="1"/>
                  </w:rPr>
                  <w:t>i</w:t>
                </w:r>
                <w:r>
                  <w:rPr>
                    <w:rFonts w:ascii="Calibri" w:eastAsia="Calibri" w:hAnsi="Calibri" w:cs="Calibri"/>
                    <w:b/>
                    <w:i/>
                    <w:position w:val="1"/>
                  </w:rPr>
                  <w:t>s</w:t>
                </w:r>
                <w:r>
                  <w:rPr>
                    <w:rFonts w:ascii="Calibri" w:eastAsia="Calibri" w:hAnsi="Calibri" w:cs="Calibri"/>
                    <w:b/>
                    <w:i/>
                    <w:spacing w:val="-2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i/>
                    <w:spacing w:val="-1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b/>
                    <w:i/>
                    <w:spacing w:val="1"/>
                    <w:position w:val="1"/>
                  </w:rPr>
                  <w:t>ésum</w:t>
                </w:r>
                <w:r>
                  <w:rPr>
                    <w:rFonts w:ascii="Calibri" w:eastAsia="Calibri" w:hAnsi="Calibri" w:cs="Calibri"/>
                    <w:b/>
                    <w:i/>
                    <w:position w:val="1"/>
                  </w:rPr>
                  <w:t>é</w:t>
                </w:r>
                <w:r>
                  <w:rPr>
                    <w:rFonts w:ascii="Calibri" w:eastAsia="Calibri" w:hAnsi="Calibri" w:cs="Calibri"/>
                    <w:b/>
                    <w:i/>
                    <w:spacing w:val="-5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i/>
                    <w:spacing w:val="-1"/>
                    <w:position w:val="1"/>
                  </w:rPr>
                  <w:t>i</w:t>
                </w:r>
                <w:r>
                  <w:rPr>
                    <w:rFonts w:ascii="Calibri" w:eastAsia="Calibri" w:hAnsi="Calibri" w:cs="Calibri"/>
                    <w:b/>
                    <w:i/>
                    <w:position w:val="1"/>
                  </w:rPr>
                  <w:t xml:space="preserve">s </w:t>
                </w:r>
                <w:r>
                  <w:rPr>
                    <w:rFonts w:ascii="Calibri" w:eastAsia="Calibri" w:hAnsi="Calibri" w:cs="Calibri"/>
                    <w:b/>
                    <w:i/>
                    <w:spacing w:val="1"/>
                    <w:position w:val="1"/>
                  </w:rPr>
                  <w:t>no</w:t>
                </w:r>
                <w:r>
                  <w:rPr>
                    <w:rFonts w:ascii="Calibri" w:eastAsia="Calibri" w:hAnsi="Calibri" w:cs="Calibri"/>
                    <w:b/>
                    <w:i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b/>
                    <w:i/>
                    <w:spacing w:val="-2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i/>
                    <w:position w:val="1"/>
                  </w:rPr>
                  <w:t>a t</w:t>
                </w:r>
                <w:r>
                  <w:rPr>
                    <w:rFonts w:ascii="Calibri" w:eastAsia="Calibri" w:hAnsi="Calibri" w:cs="Calibri"/>
                    <w:b/>
                    <w:i/>
                    <w:spacing w:val="1"/>
                    <w:position w:val="1"/>
                  </w:rPr>
                  <w:t>em</w:t>
                </w:r>
                <w:r>
                  <w:rPr>
                    <w:rFonts w:ascii="Calibri" w:eastAsia="Calibri" w:hAnsi="Calibri" w:cs="Calibri"/>
                    <w:b/>
                    <w:i/>
                    <w:position w:val="1"/>
                  </w:rPr>
                  <w:t>p</w:t>
                </w:r>
                <w:r>
                  <w:rPr>
                    <w:rFonts w:ascii="Calibri" w:eastAsia="Calibri" w:hAnsi="Calibri" w:cs="Calibri"/>
                    <w:b/>
                    <w:i/>
                    <w:spacing w:val="-1"/>
                    <w:position w:val="1"/>
                  </w:rPr>
                  <w:t>l</w:t>
                </w:r>
                <w:r>
                  <w:rPr>
                    <w:rFonts w:ascii="Calibri" w:eastAsia="Calibri" w:hAnsi="Calibri" w:cs="Calibri"/>
                    <w:b/>
                    <w:i/>
                    <w:position w:val="1"/>
                  </w:rPr>
                  <w:t>ate</w:t>
                </w:r>
                <w:r>
                  <w:rPr>
                    <w:rFonts w:ascii="Calibri" w:eastAsia="Calibri" w:hAnsi="Calibri" w:cs="Calibri"/>
                    <w:b/>
                    <w:i/>
                    <w:spacing w:val="-7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i/>
                    <w:position w:val="1"/>
                  </w:rPr>
                  <w:t>a</w:t>
                </w:r>
                <w:r>
                  <w:rPr>
                    <w:rFonts w:ascii="Calibri" w:eastAsia="Calibri" w:hAnsi="Calibri" w:cs="Calibri"/>
                    <w:b/>
                    <w:i/>
                    <w:spacing w:val="1"/>
                    <w:position w:val="1"/>
                  </w:rPr>
                  <w:t>n</w:t>
                </w:r>
                <w:r>
                  <w:rPr>
                    <w:rFonts w:ascii="Calibri" w:eastAsia="Calibri" w:hAnsi="Calibri" w:cs="Calibri"/>
                    <w:b/>
                    <w:i/>
                    <w:position w:val="1"/>
                  </w:rPr>
                  <w:t>d</w:t>
                </w:r>
                <w:r>
                  <w:rPr>
                    <w:rFonts w:ascii="Calibri" w:eastAsia="Calibri" w:hAnsi="Calibri" w:cs="Calibri"/>
                    <w:b/>
                    <w:i/>
                    <w:spacing w:val="-2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i/>
                    <w:position w:val="1"/>
                  </w:rPr>
                  <w:t>c</w:t>
                </w:r>
                <w:r>
                  <w:rPr>
                    <w:rFonts w:ascii="Calibri" w:eastAsia="Calibri" w:hAnsi="Calibri" w:cs="Calibri"/>
                    <w:b/>
                    <w:i/>
                    <w:spacing w:val="1"/>
                    <w:position w:val="1"/>
                  </w:rPr>
                  <w:t>o</w:t>
                </w:r>
                <w:r>
                  <w:rPr>
                    <w:rFonts w:ascii="Calibri" w:eastAsia="Calibri" w:hAnsi="Calibri" w:cs="Calibri"/>
                    <w:b/>
                    <w:i/>
                    <w:position w:val="1"/>
                  </w:rPr>
                  <w:t>py</w:t>
                </w:r>
                <w:r>
                  <w:rPr>
                    <w:rFonts w:ascii="Calibri" w:eastAsia="Calibri" w:hAnsi="Calibri" w:cs="Calibri"/>
                    <w:b/>
                    <w:i/>
                    <w:spacing w:val="-1"/>
                    <w:position w:val="1"/>
                  </w:rPr>
                  <w:t>i</w:t>
                </w:r>
                <w:r>
                  <w:rPr>
                    <w:rFonts w:ascii="Calibri" w:eastAsia="Calibri" w:hAnsi="Calibri" w:cs="Calibri"/>
                    <w:b/>
                    <w:i/>
                    <w:spacing w:val="1"/>
                    <w:position w:val="1"/>
                  </w:rPr>
                  <w:t>n</w:t>
                </w:r>
                <w:r>
                  <w:rPr>
                    <w:rFonts w:ascii="Calibri" w:eastAsia="Calibri" w:hAnsi="Calibri" w:cs="Calibri"/>
                    <w:b/>
                    <w:i/>
                    <w:position w:val="1"/>
                  </w:rPr>
                  <w:t>g</w:t>
                </w:r>
                <w:r>
                  <w:rPr>
                    <w:rFonts w:ascii="Calibri" w:eastAsia="Calibri" w:hAnsi="Calibri" w:cs="Calibri"/>
                    <w:b/>
                    <w:i/>
                    <w:spacing w:val="-5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i/>
                    <w:spacing w:val="-1"/>
                    <w:position w:val="1"/>
                  </w:rPr>
                  <w:t>i</w:t>
                </w:r>
                <w:r>
                  <w:rPr>
                    <w:rFonts w:ascii="Calibri" w:eastAsia="Calibri" w:hAnsi="Calibri" w:cs="Calibri"/>
                    <w:b/>
                    <w:i/>
                    <w:position w:val="1"/>
                  </w:rPr>
                  <w:t>s p</w:t>
                </w:r>
                <w:r>
                  <w:rPr>
                    <w:rFonts w:ascii="Calibri" w:eastAsia="Calibri" w:hAnsi="Calibri" w:cs="Calibri"/>
                    <w:b/>
                    <w:i/>
                    <w:spacing w:val="-1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b/>
                    <w:i/>
                    <w:spacing w:val="1"/>
                    <w:position w:val="1"/>
                  </w:rPr>
                  <w:t>oh</w:t>
                </w:r>
                <w:r>
                  <w:rPr>
                    <w:rFonts w:ascii="Calibri" w:eastAsia="Calibri" w:hAnsi="Calibri" w:cs="Calibri"/>
                    <w:b/>
                    <w:i/>
                    <w:spacing w:val="-1"/>
                    <w:position w:val="1"/>
                  </w:rPr>
                  <w:t>i</w:t>
                </w:r>
                <w:r>
                  <w:rPr>
                    <w:rFonts w:ascii="Calibri" w:eastAsia="Calibri" w:hAnsi="Calibri" w:cs="Calibri"/>
                    <w:b/>
                    <w:i/>
                    <w:spacing w:val="3"/>
                    <w:position w:val="1"/>
                  </w:rPr>
                  <w:t>b</w:t>
                </w:r>
                <w:r>
                  <w:rPr>
                    <w:rFonts w:ascii="Calibri" w:eastAsia="Calibri" w:hAnsi="Calibri" w:cs="Calibri"/>
                    <w:b/>
                    <w:i/>
                    <w:spacing w:val="-1"/>
                    <w:position w:val="1"/>
                  </w:rPr>
                  <w:t>i</w:t>
                </w:r>
                <w:r>
                  <w:rPr>
                    <w:rFonts w:ascii="Calibri" w:eastAsia="Calibri" w:hAnsi="Calibri" w:cs="Calibri"/>
                    <w:b/>
                    <w:i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b/>
                    <w:i/>
                    <w:spacing w:val="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b/>
                    <w:i/>
                    <w:position w:val="1"/>
                  </w:rPr>
                  <w:t>d;</w:t>
                </w:r>
                <w:r>
                  <w:rPr>
                    <w:rFonts w:ascii="Calibri" w:eastAsia="Calibri" w:hAnsi="Calibri" w:cs="Calibri"/>
                    <w:b/>
                    <w:i/>
                    <w:spacing w:val="-8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i/>
                    <w:spacing w:val="-1"/>
                    <w:position w:val="1"/>
                  </w:rPr>
                  <w:t>i</w:t>
                </w:r>
                <w:r>
                  <w:rPr>
                    <w:rFonts w:ascii="Calibri" w:eastAsia="Calibri" w:hAnsi="Calibri" w:cs="Calibri"/>
                    <w:b/>
                    <w:i/>
                    <w:position w:val="1"/>
                  </w:rPr>
                  <w:t>t was</w:t>
                </w:r>
                <w:r>
                  <w:rPr>
                    <w:rFonts w:ascii="Calibri" w:eastAsia="Calibri" w:hAnsi="Calibri" w:cs="Calibri"/>
                    <w:b/>
                    <w:i/>
                    <w:spacing w:val="-2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i/>
                    <w:position w:val="1"/>
                  </w:rPr>
                  <w:t>w</w:t>
                </w:r>
                <w:r>
                  <w:rPr>
                    <w:rFonts w:ascii="Calibri" w:eastAsia="Calibri" w:hAnsi="Calibri" w:cs="Calibri"/>
                    <w:b/>
                    <w:i/>
                    <w:spacing w:val="-1"/>
                    <w:position w:val="1"/>
                  </w:rPr>
                  <w:t>ri</w:t>
                </w:r>
                <w:r>
                  <w:rPr>
                    <w:rFonts w:ascii="Calibri" w:eastAsia="Calibri" w:hAnsi="Calibri" w:cs="Calibri"/>
                    <w:b/>
                    <w:i/>
                    <w:position w:val="1"/>
                  </w:rPr>
                  <w:t>tt</w:t>
                </w:r>
                <w:r>
                  <w:rPr>
                    <w:rFonts w:ascii="Calibri" w:eastAsia="Calibri" w:hAnsi="Calibri" w:cs="Calibri"/>
                    <w:b/>
                    <w:i/>
                    <w:spacing w:val="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b/>
                    <w:i/>
                    <w:position w:val="1"/>
                  </w:rPr>
                  <w:t>n</w:t>
                </w:r>
                <w:r>
                  <w:rPr>
                    <w:rFonts w:ascii="Calibri" w:eastAsia="Calibri" w:hAnsi="Calibri" w:cs="Calibri"/>
                    <w:b/>
                    <w:i/>
                    <w:spacing w:val="-5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i/>
                    <w:spacing w:val="-1"/>
                    <w:position w:val="1"/>
                  </w:rPr>
                  <w:t>f</w:t>
                </w:r>
                <w:r>
                  <w:rPr>
                    <w:rFonts w:ascii="Calibri" w:eastAsia="Calibri" w:hAnsi="Calibri" w:cs="Calibri"/>
                    <w:b/>
                    <w:i/>
                    <w:spacing w:val="1"/>
                    <w:position w:val="1"/>
                  </w:rPr>
                  <w:t>o</w:t>
                </w:r>
                <w:r>
                  <w:rPr>
                    <w:rFonts w:ascii="Calibri" w:eastAsia="Calibri" w:hAnsi="Calibri" w:cs="Calibri"/>
                    <w:b/>
                    <w:i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b/>
                    <w:i/>
                    <w:spacing w:val="-2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i/>
                    <w:position w:val="1"/>
                  </w:rPr>
                  <w:t xml:space="preserve">a </w:t>
                </w:r>
                <w:r>
                  <w:rPr>
                    <w:rFonts w:ascii="Calibri" w:eastAsia="Calibri" w:hAnsi="Calibri" w:cs="Calibri"/>
                    <w:b/>
                    <w:i/>
                    <w:spacing w:val="-1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b/>
                    <w:i/>
                    <w:spacing w:val="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b/>
                    <w:i/>
                    <w:position w:val="1"/>
                  </w:rPr>
                  <w:t>al</w:t>
                </w:r>
                <w:r>
                  <w:rPr>
                    <w:rFonts w:ascii="Calibri" w:eastAsia="Calibri" w:hAnsi="Calibri" w:cs="Calibri"/>
                    <w:b/>
                    <w:i/>
                    <w:spacing w:val="-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i/>
                    <w:spacing w:val="2"/>
                    <w:position w:val="1"/>
                  </w:rPr>
                  <w:t>c</w:t>
                </w:r>
                <w:r>
                  <w:rPr>
                    <w:rFonts w:ascii="Calibri" w:eastAsia="Calibri" w:hAnsi="Calibri" w:cs="Calibri"/>
                    <w:b/>
                    <w:i/>
                    <w:spacing w:val="-1"/>
                    <w:position w:val="1"/>
                  </w:rPr>
                  <w:t>li</w:t>
                </w:r>
                <w:r>
                  <w:rPr>
                    <w:rFonts w:ascii="Calibri" w:eastAsia="Calibri" w:hAnsi="Calibri" w:cs="Calibri"/>
                    <w:b/>
                    <w:i/>
                    <w:spacing w:val="1"/>
                    <w:position w:val="1"/>
                  </w:rPr>
                  <w:t>en</w:t>
                </w:r>
                <w:r>
                  <w:rPr>
                    <w:rFonts w:ascii="Calibri" w:eastAsia="Calibri" w:hAnsi="Calibri" w:cs="Calibri"/>
                    <w:b/>
                    <w:i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b/>
                    <w:i/>
                    <w:spacing w:val="-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i/>
                    <w:position w:val="1"/>
                  </w:rPr>
                  <w:t>(</w:t>
                </w:r>
                <w:r>
                  <w:rPr>
                    <w:rFonts w:ascii="Calibri" w:eastAsia="Calibri" w:hAnsi="Calibri" w:cs="Calibri"/>
                    <w:b/>
                    <w:i/>
                    <w:spacing w:val="1"/>
                    <w:position w:val="1"/>
                  </w:rPr>
                  <w:t>i</w:t>
                </w:r>
                <w:r>
                  <w:rPr>
                    <w:rFonts w:ascii="Calibri" w:eastAsia="Calibri" w:hAnsi="Calibri" w:cs="Calibri"/>
                    <w:b/>
                    <w:i/>
                    <w:position w:val="1"/>
                  </w:rPr>
                  <w:t>d</w:t>
                </w:r>
                <w:r>
                  <w:rPr>
                    <w:rFonts w:ascii="Calibri" w:eastAsia="Calibri" w:hAnsi="Calibri" w:cs="Calibri"/>
                    <w:b/>
                    <w:i/>
                    <w:spacing w:val="1"/>
                    <w:position w:val="1"/>
                  </w:rPr>
                  <w:t>en</w:t>
                </w:r>
                <w:r>
                  <w:rPr>
                    <w:rFonts w:ascii="Calibri" w:eastAsia="Calibri" w:hAnsi="Calibri" w:cs="Calibri"/>
                    <w:b/>
                    <w:i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b/>
                    <w:i/>
                    <w:spacing w:val="-1"/>
                    <w:position w:val="1"/>
                  </w:rPr>
                  <w:t>i</w:t>
                </w:r>
                <w:r>
                  <w:rPr>
                    <w:rFonts w:ascii="Calibri" w:eastAsia="Calibri" w:hAnsi="Calibri" w:cs="Calibri"/>
                    <w:b/>
                    <w:i/>
                    <w:position w:val="1"/>
                  </w:rPr>
                  <w:t>ty</w:t>
                </w:r>
                <w:r>
                  <w:rPr>
                    <w:rFonts w:ascii="Calibri" w:eastAsia="Calibri" w:hAnsi="Calibri" w:cs="Calibri"/>
                    <w:b/>
                    <w:i/>
                    <w:spacing w:val="-7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i/>
                    <w:position w:val="1"/>
                  </w:rPr>
                  <w:t>d</w:t>
                </w:r>
                <w:r>
                  <w:rPr>
                    <w:rFonts w:ascii="Calibri" w:eastAsia="Calibri" w:hAnsi="Calibri" w:cs="Calibri"/>
                    <w:b/>
                    <w:i/>
                    <w:spacing w:val="-1"/>
                    <w:position w:val="1"/>
                  </w:rPr>
                  <w:t>i</w:t>
                </w:r>
                <w:r>
                  <w:rPr>
                    <w:rFonts w:ascii="Calibri" w:eastAsia="Calibri" w:hAnsi="Calibri" w:cs="Calibri"/>
                    <w:b/>
                    <w:i/>
                    <w:spacing w:val="1"/>
                    <w:position w:val="1"/>
                  </w:rPr>
                  <w:t>s</w:t>
                </w:r>
                <w:r>
                  <w:rPr>
                    <w:rFonts w:ascii="Calibri" w:eastAsia="Calibri" w:hAnsi="Calibri" w:cs="Calibri"/>
                    <w:b/>
                    <w:i/>
                    <w:position w:val="1"/>
                  </w:rPr>
                  <w:t>g</w:t>
                </w:r>
                <w:r>
                  <w:rPr>
                    <w:rFonts w:ascii="Calibri" w:eastAsia="Calibri" w:hAnsi="Calibri" w:cs="Calibri"/>
                    <w:b/>
                    <w:i/>
                    <w:spacing w:val="1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b/>
                    <w:i/>
                    <w:spacing w:val="-1"/>
                    <w:position w:val="1"/>
                  </w:rPr>
                  <w:t>i</w:t>
                </w:r>
                <w:r>
                  <w:rPr>
                    <w:rFonts w:ascii="Calibri" w:eastAsia="Calibri" w:hAnsi="Calibri" w:cs="Calibri"/>
                    <w:b/>
                    <w:i/>
                    <w:spacing w:val="1"/>
                    <w:position w:val="1"/>
                  </w:rPr>
                  <w:t>se</w:t>
                </w:r>
                <w:r>
                  <w:rPr>
                    <w:rFonts w:ascii="Calibri" w:eastAsia="Calibri" w:hAnsi="Calibri" w:cs="Calibri"/>
                    <w:b/>
                    <w:i/>
                    <w:position w:val="1"/>
                  </w:rPr>
                  <w:t>d)</w:t>
                </w:r>
                <w:r>
                  <w:rPr>
                    <w:rFonts w:ascii="Calibri" w:eastAsia="Calibri" w:hAnsi="Calibri" w:cs="Calibri"/>
                    <w:b/>
                    <w:i/>
                    <w:spacing w:val="-7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i/>
                    <w:position w:val="1"/>
                  </w:rPr>
                  <w:t>a</w:t>
                </w:r>
                <w:r>
                  <w:rPr>
                    <w:rFonts w:ascii="Calibri" w:eastAsia="Calibri" w:hAnsi="Calibri" w:cs="Calibri"/>
                    <w:b/>
                    <w:i/>
                    <w:spacing w:val="1"/>
                    <w:position w:val="1"/>
                  </w:rPr>
                  <w:t>n</w:t>
                </w:r>
                <w:r>
                  <w:rPr>
                    <w:rFonts w:ascii="Calibri" w:eastAsia="Calibri" w:hAnsi="Calibri" w:cs="Calibri"/>
                    <w:b/>
                    <w:i/>
                    <w:position w:val="1"/>
                  </w:rPr>
                  <w:t>d</w:t>
                </w:r>
                <w:r>
                  <w:rPr>
                    <w:rFonts w:ascii="Calibri" w:eastAsia="Calibri" w:hAnsi="Calibri" w:cs="Calibri"/>
                    <w:b/>
                    <w:i/>
                    <w:spacing w:val="-2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i/>
                    <w:spacing w:val="-1"/>
                    <w:position w:val="1"/>
                  </w:rPr>
                  <w:t>i</w:t>
                </w:r>
                <w:r>
                  <w:rPr>
                    <w:rFonts w:ascii="Calibri" w:eastAsia="Calibri" w:hAnsi="Calibri" w:cs="Calibri"/>
                    <w:b/>
                    <w:i/>
                    <w:position w:val="1"/>
                  </w:rPr>
                  <w:t xml:space="preserve">s </w:t>
                </w:r>
                <w:r>
                  <w:rPr>
                    <w:rFonts w:ascii="Calibri" w:eastAsia="Calibri" w:hAnsi="Calibri" w:cs="Calibri"/>
                    <w:b/>
                    <w:i/>
                    <w:w w:val="99"/>
                    <w:position w:val="1"/>
                  </w:rPr>
                  <w:t>an</w:t>
                </w:r>
              </w:p>
              <w:p w14:paraId="3E00E0ED" w14:textId="77777777" w:rsidR="00E93980" w:rsidRDefault="007205EA">
                <w:pPr>
                  <w:spacing w:line="240" w:lineRule="exact"/>
                  <w:ind w:left="458" w:right="453"/>
                  <w:jc w:val="center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 w:eastAsia="Calibri" w:hAnsi="Calibri" w:cs="Calibri"/>
                    <w:b/>
                    <w:i/>
                    <w:spacing w:val="1"/>
                  </w:rPr>
                  <w:t>e</w:t>
                </w:r>
                <w:r>
                  <w:rPr>
                    <w:rFonts w:ascii="Calibri" w:eastAsia="Calibri" w:hAnsi="Calibri" w:cs="Calibri"/>
                    <w:b/>
                    <w:i/>
                  </w:rPr>
                  <w:t>xa</w:t>
                </w:r>
                <w:r>
                  <w:rPr>
                    <w:rFonts w:ascii="Calibri" w:eastAsia="Calibri" w:hAnsi="Calibri" w:cs="Calibri"/>
                    <w:b/>
                    <w:i/>
                    <w:spacing w:val="1"/>
                  </w:rPr>
                  <w:t>m</w:t>
                </w:r>
                <w:r>
                  <w:rPr>
                    <w:rFonts w:ascii="Calibri" w:eastAsia="Calibri" w:hAnsi="Calibri" w:cs="Calibri"/>
                    <w:b/>
                    <w:i/>
                  </w:rPr>
                  <w:t>p</w:t>
                </w:r>
                <w:r>
                  <w:rPr>
                    <w:rFonts w:ascii="Calibri" w:eastAsia="Calibri" w:hAnsi="Calibri" w:cs="Calibri"/>
                    <w:b/>
                    <w:i/>
                    <w:spacing w:val="-1"/>
                  </w:rPr>
                  <w:t>l</w:t>
                </w:r>
                <w:r>
                  <w:rPr>
                    <w:rFonts w:ascii="Calibri" w:eastAsia="Calibri" w:hAnsi="Calibri" w:cs="Calibri"/>
                    <w:b/>
                    <w:i/>
                  </w:rPr>
                  <w:t>e</w:t>
                </w:r>
                <w:r>
                  <w:rPr>
                    <w:rFonts w:ascii="Calibri" w:eastAsia="Calibri" w:hAnsi="Calibri" w:cs="Calibri"/>
                    <w:b/>
                    <w:i/>
                    <w:spacing w:val="-6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i/>
                    <w:spacing w:val="1"/>
                  </w:rPr>
                  <w:t>o</w:t>
                </w:r>
                <w:r>
                  <w:rPr>
                    <w:rFonts w:ascii="Calibri" w:eastAsia="Calibri" w:hAnsi="Calibri" w:cs="Calibri"/>
                    <w:b/>
                    <w:i/>
                  </w:rPr>
                  <w:t>f</w:t>
                </w:r>
                <w:r>
                  <w:rPr>
                    <w:rFonts w:ascii="Calibri" w:eastAsia="Calibri" w:hAnsi="Calibri" w:cs="Calibri"/>
                    <w:b/>
                    <w:i/>
                    <w:spacing w:val="-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i/>
                  </w:rPr>
                  <w:t>t</w:t>
                </w:r>
                <w:r>
                  <w:rPr>
                    <w:rFonts w:ascii="Calibri" w:eastAsia="Calibri" w:hAnsi="Calibri" w:cs="Calibri"/>
                    <w:b/>
                    <w:i/>
                    <w:spacing w:val="1"/>
                  </w:rPr>
                  <w:t>h</w:t>
                </w:r>
                <w:r>
                  <w:rPr>
                    <w:rFonts w:ascii="Calibri" w:eastAsia="Calibri" w:hAnsi="Calibri" w:cs="Calibri"/>
                    <w:b/>
                    <w:i/>
                  </w:rPr>
                  <w:t>e</w:t>
                </w:r>
                <w:r>
                  <w:rPr>
                    <w:rFonts w:ascii="Calibri" w:eastAsia="Calibri" w:hAnsi="Calibri" w:cs="Calibri"/>
                    <w:b/>
                    <w:i/>
                    <w:spacing w:val="-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i/>
                  </w:rPr>
                  <w:t>q</w:t>
                </w:r>
                <w:r>
                  <w:rPr>
                    <w:rFonts w:ascii="Calibri" w:eastAsia="Calibri" w:hAnsi="Calibri" w:cs="Calibri"/>
                    <w:b/>
                    <w:i/>
                    <w:spacing w:val="1"/>
                  </w:rPr>
                  <w:t>u</w:t>
                </w:r>
                <w:r>
                  <w:rPr>
                    <w:rFonts w:ascii="Calibri" w:eastAsia="Calibri" w:hAnsi="Calibri" w:cs="Calibri"/>
                    <w:b/>
                    <w:i/>
                  </w:rPr>
                  <w:t>a</w:t>
                </w:r>
                <w:r>
                  <w:rPr>
                    <w:rFonts w:ascii="Calibri" w:eastAsia="Calibri" w:hAnsi="Calibri" w:cs="Calibri"/>
                    <w:b/>
                    <w:i/>
                    <w:spacing w:val="-1"/>
                  </w:rPr>
                  <w:t>li</w:t>
                </w:r>
                <w:r>
                  <w:rPr>
                    <w:rFonts w:ascii="Calibri" w:eastAsia="Calibri" w:hAnsi="Calibri" w:cs="Calibri"/>
                    <w:b/>
                    <w:i/>
                  </w:rPr>
                  <w:t>ty</w:t>
                </w:r>
                <w:r>
                  <w:rPr>
                    <w:rFonts w:ascii="Calibri" w:eastAsia="Calibri" w:hAnsi="Calibri" w:cs="Calibri"/>
                    <w:b/>
                    <w:i/>
                    <w:spacing w:val="-6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i/>
                  </w:rPr>
                  <w:t>a</w:t>
                </w:r>
                <w:r>
                  <w:rPr>
                    <w:rFonts w:ascii="Calibri" w:eastAsia="Calibri" w:hAnsi="Calibri" w:cs="Calibri"/>
                    <w:b/>
                    <w:i/>
                    <w:spacing w:val="1"/>
                  </w:rPr>
                  <w:t>n</w:t>
                </w:r>
                <w:r>
                  <w:rPr>
                    <w:rFonts w:ascii="Calibri" w:eastAsia="Calibri" w:hAnsi="Calibri" w:cs="Calibri"/>
                    <w:b/>
                    <w:i/>
                  </w:rPr>
                  <w:t>d</w:t>
                </w:r>
                <w:r>
                  <w:rPr>
                    <w:rFonts w:ascii="Calibri" w:eastAsia="Calibri" w:hAnsi="Calibri" w:cs="Calibri"/>
                    <w:b/>
                    <w:i/>
                    <w:spacing w:val="-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i/>
                    <w:spacing w:val="1"/>
                  </w:rPr>
                  <w:t>s</w:t>
                </w:r>
                <w:r>
                  <w:rPr>
                    <w:rFonts w:ascii="Calibri" w:eastAsia="Calibri" w:hAnsi="Calibri" w:cs="Calibri"/>
                    <w:b/>
                    <w:i/>
                    <w:spacing w:val="3"/>
                  </w:rPr>
                  <w:t>t</w:t>
                </w:r>
                <w:r>
                  <w:rPr>
                    <w:rFonts w:ascii="Calibri" w:eastAsia="Calibri" w:hAnsi="Calibri" w:cs="Calibri"/>
                    <w:b/>
                    <w:i/>
                  </w:rPr>
                  <w:t>y</w:t>
                </w:r>
                <w:r>
                  <w:rPr>
                    <w:rFonts w:ascii="Calibri" w:eastAsia="Calibri" w:hAnsi="Calibri" w:cs="Calibri"/>
                    <w:b/>
                    <w:i/>
                    <w:spacing w:val="-1"/>
                  </w:rPr>
                  <w:t>l</w:t>
                </w:r>
                <w:r>
                  <w:rPr>
                    <w:rFonts w:ascii="Calibri" w:eastAsia="Calibri" w:hAnsi="Calibri" w:cs="Calibri"/>
                    <w:b/>
                    <w:i/>
                  </w:rPr>
                  <w:t>e</w:t>
                </w:r>
                <w:r>
                  <w:rPr>
                    <w:rFonts w:ascii="Calibri" w:eastAsia="Calibri" w:hAnsi="Calibri" w:cs="Calibri"/>
                    <w:b/>
                    <w:i/>
                    <w:spacing w:val="-3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i/>
                    <w:spacing w:val="1"/>
                  </w:rPr>
                  <w:t>o</w:t>
                </w:r>
                <w:r>
                  <w:rPr>
                    <w:rFonts w:ascii="Calibri" w:eastAsia="Calibri" w:hAnsi="Calibri" w:cs="Calibri"/>
                    <w:b/>
                    <w:i/>
                  </w:rPr>
                  <w:t>f</w:t>
                </w:r>
                <w:r>
                  <w:rPr>
                    <w:rFonts w:ascii="Calibri" w:eastAsia="Calibri" w:hAnsi="Calibri" w:cs="Calibri"/>
                    <w:b/>
                    <w:i/>
                    <w:spacing w:val="-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i/>
                    <w:spacing w:val="-1"/>
                  </w:rPr>
                  <w:t>r</w:t>
                </w:r>
                <w:r>
                  <w:rPr>
                    <w:rFonts w:ascii="Calibri" w:eastAsia="Calibri" w:hAnsi="Calibri" w:cs="Calibri"/>
                    <w:b/>
                    <w:i/>
                    <w:spacing w:val="1"/>
                  </w:rPr>
                  <w:t>ésumé</w:t>
                </w:r>
                <w:r>
                  <w:rPr>
                    <w:rFonts w:ascii="Calibri" w:eastAsia="Calibri" w:hAnsi="Calibri" w:cs="Calibri"/>
                    <w:b/>
                    <w:i/>
                  </w:rPr>
                  <w:t>s</w:t>
                </w:r>
                <w:r>
                  <w:rPr>
                    <w:rFonts w:ascii="Calibri" w:eastAsia="Calibri" w:hAnsi="Calibri" w:cs="Calibri"/>
                    <w:b/>
                    <w:i/>
                    <w:spacing w:val="-6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i/>
                  </w:rPr>
                  <w:t>w</w:t>
                </w:r>
                <w:r>
                  <w:rPr>
                    <w:rFonts w:ascii="Calibri" w:eastAsia="Calibri" w:hAnsi="Calibri" w:cs="Calibri"/>
                    <w:b/>
                    <w:i/>
                    <w:spacing w:val="-1"/>
                  </w:rPr>
                  <w:t>ri</w:t>
                </w:r>
                <w:r>
                  <w:rPr>
                    <w:rFonts w:ascii="Calibri" w:eastAsia="Calibri" w:hAnsi="Calibri" w:cs="Calibri"/>
                    <w:b/>
                    <w:i/>
                  </w:rPr>
                  <w:t>tt</w:t>
                </w:r>
                <w:r>
                  <w:rPr>
                    <w:rFonts w:ascii="Calibri" w:eastAsia="Calibri" w:hAnsi="Calibri" w:cs="Calibri"/>
                    <w:b/>
                    <w:i/>
                    <w:spacing w:val="1"/>
                  </w:rPr>
                  <w:t>e</w:t>
                </w:r>
                <w:r>
                  <w:rPr>
                    <w:rFonts w:ascii="Calibri" w:eastAsia="Calibri" w:hAnsi="Calibri" w:cs="Calibri"/>
                    <w:b/>
                    <w:i/>
                  </w:rPr>
                  <w:t>n</w:t>
                </w:r>
                <w:r>
                  <w:rPr>
                    <w:rFonts w:ascii="Calibri" w:eastAsia="Calibri" w:hAnsi="Calibri" w:cs="Calibri"/>
                    <w:b/>
                    <w:i/>
                    <w:spacing w:val="-5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i/>
                  </w:rPr>
                  <w:t>by</w:t>
                </w:r>
                <w:r>
                  <w:rPr>
                    <w:rFonts w:ascii="Calibri" w:eastAsia="Calibri" w:hAnsi="Calibri" w:cs="Calibri"/>
                    <w:b/>
                    <w:i/>
                    <w:spacing w:val="-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i/>
                    <w:spacing w:val="2"/>
                  </w:rPr>
                  <w:t>D</w:t>
                </w:r>
                <w:r>
                  <w:rPr>
                    <w:rFonts w:ascii="Calibri" w:eastAsia="Calibri" w:hAnsi="Calibri" w:cs="Calibri"/>
                    <w:b/>
                    <w:i/>
                    <w:spacing w:val="-1"/>
                  </w:rPr>
                  <w:t>i</w:t>
                </w:r>
                <w:r>
                  <w:rPr>
                    <w:rFonts w:ascii="Calibri" w:eastAsia="Calibri" w:hAnsi="Calibri" w:cs="Calibri"/>
                    <w:b/>
                    <w:i/>
                    <w:spacing w:val="3"/>
                  </w:rPr>
                  <w:t>s</w:t>
                </w:r>
                <w:r>
                  <w:rPr>
                    <w:rFonts w:ascii="Calibri" w:eastAsia="Calibri" w:hAnsi="Calibri" w:cs="Calibri"/>
                    <w:b/>
                    <w:i/>
                  </w:rPr>
                  <w:t>t</w:t>
                </w:r>
                <w:r>
                  <w:rPr>
                    <w:rFonts w:ascii="Calibri" w:eastAsia="Calibri" w:hAnsi="Calibri" w:cs="Calibri"/>
                    <w:b/>
                    <w:i/>
                    <w:spacing w:val="-1"/>
                  </w:rPr>
                  <w:t>i</w:t>
                </w:r>
                <w:r>
                  <w:rPr>
                    <w:rFonts w:ascii="Calibri" w:eastAsia="Calibri" w:hAnsi="Calibri" w:cs="Calibri"/>
                    <w:b/>
                    <w:i/>
                    <w:spacing w:val="1"/>
                  </w:rPr>
                  <w:t>n</w:t>
                </w:r>
                <w:r>
                  <w:rPr>
                    <w:rFonts w:ascii="Calibri" w:eastAsia="Calibri" w:hAnsi="Calibri" w:cs="Calibri"/>
                    <w:b/>
                    <w:i/>
                  </w:rPr>
                  <w:t>ct</w:t>
                </w:r>
                <w:r>
                  <w:rPr>
                    <w:rFonts w:ascii="Calibri" w:eastAsia="Calibri" w:hAnsi="Calibri" w:cs="Calibri"/>
                    <w:b/>
                    <w:i/>
                    <w:spacing w:val="-1"/>
                  </w:rPr>
                  <w:t>i</w:t>
                </w:r>
                <w:r>
                  <w:rPr>
                    <w:rFonts w:ascii="Calibri" w:eastAsia="Calibri" w:hAnsi="Calibri" w:cs="Calibri"/>
                    <w:b/>
                    <w:i/>
                  </w:rPr>
                  <w:t>ve</w:t>
                </w:r>
                <w:r>
                  <w:rPr>
                    <w:rFonts w:ascii="Calibri" w:eastAsia="Calibri" w:hAnsi="Calibri" w:cs="Calibri"/>
                    <w:b/>
                    <w:i/>
                    <w:spacing w:val="-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i/>
                    <w:spacing w:val="-1"/>
                  </w:rPr>
                  <w:t>D</w:t>
                </w:r>
                <w:r>
                  <w:rPr>
                    <w:rFonts w:ascii="Calibri" w:eastAsia="Calibri" w:hAnsi="Calibri" w:cs="Calibri"/>
                    <w:b/>
                    <w:i/>
                    <w:spacing w:val="3"/>
                  </w:rPr>
                  <w:t>o</w:t>
                </w:r>
                <w:r>
                  <w:rPr>
                    <w:rFonts w:ascii="Calibri" w:eastAsia="Calibri" w:hAnsi="Calibri" w:cs="Calibri"/>
                    <w:b/>
                    <w:i/>
                  </w:rPr>
                  <w:t>c</w:t>
                </w:r>
                <w:r>
                  <w:rPr>
                    <w:rFonts w:ascii="Calibri" w:eastAsia="Calibri" w:hAnsi="Calibri" w:cs="Calibri"/>
                    <w:b/>
                    <w:i/>
                    <w:spacing w:val="1"/>
                  </w:rPr>
                  <w:t>umen</w:t>
                </w:r>
                <w:r>
                  <w:rPr>
                    <w:rFonts w:ascii="Calibri" w:eastAsia="Calibri" w:hAnsi="Calibri" w:cs="Calibri"/>
                    <w:b/>
                    <w:i/>
                  </w:rPr>
                  <w:t>ts</w:t>
                </w:r>
                <w:r>
                  <w:rPr>
                    <w:rFonts w:ascii="Calibri" w:eastAsia="Calibri" w:hAnsi="Calibri" w:cs="Calibri"/>
                    <w:b/>
                    <w:i/>
                    <w:spacing w:val="-9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i/>
                    <w:color w:val="0000FF"/>
                    <w:spacing w:val="-44"/>
                  </w:rPr>
                  <w:t xml:space="preserve"> </w:t>
                </w:r>
                <w:hyperlink r:id="rId1">
                  <w:r>
                    <w:rPr>
                      <w:rFonts w:ascii="Calibri" w:eastAsia="Calibri" w:hAnsi="Calibri" w:cs="Calibri"/>
                      <w:b/>
                      <w:i/>
                      <w:color w:val="0000FF"/>
                      <w:w w:val="99"/>
                      <w:u w:val="thick" w:color="0000FF"/>
                    </w:rPr>
                    <w:t>www.d</w:t>
                  </w:r>
                  <w:r>
                    <w:rPr>
                      <w:rFonts w:ascii="Calibri" w:eastAsia="Calibri" w:hAnsi="Calibri" w:cs="Calibri"/>
                      <w:b/>
                      <w:i/>
                      <w:color w:val="0000FF"/>
                      <w:spacing w:val="-1"/>
                      <w:w w:val="99"/>
                      <w:u w:val="thick" w:color="0000FF"/>
                    </w:rPr>
                    <w:t>i</w:t>
                  </w:r>
                  <w:r>
                    <w:rPr>
                      <w:rFonts w:ascii="Calibri" w:eastAsia="Calibri" w:hAnsi="Calibri" w:cs="Calibri"/>
                      <w:b/>
                      <w:i/>
                      <w:color w:val="0000FF"/>
                      <w:spacing w:val="1"/>
                      <w:w w:val="99"/>
                      <w:u w:val="thick" w:color="0000FF"/>
                    </w:rPr>
                    <w:t>s</w:t>
                  </w:r>
                  <w:r>
                    <w:rPr>
                      <w:rFonts w:ascii="Calibri" w:eastAsia="Calibri" w:hAnsi="Calibri" w:cs="Calibri"/>
                      <w:b/>
                      <w:i/>
                      <w:color w:val="0000FF"/>
                      <w:spacing w:val="3"/>
                      <w:w w:val="99"/>
                      <w:u w:val="thick" w:color="0000FF"/>
                    </w:rPr>
                    <w:t>t</w:t>
                  </w:r>
                  <w:r>
                    <w:rPr>
                      <w:rFonts w:ascii="Calibri" w:eastAsia="Calibri" w:hAnsi="Calibri" w:cs="Calibri"/>
                      <w:b/>
                      <w:i/>
                      <w:color w:val="0000FF"/>
                      <w:spacing w:val="-1"/>
                      <w:w w:val="99"/>
                      <w:u w:val="thick" w:color="0000FF"/>
                    </w:rPr>
                    <w:t>i</w:t>
                  </w:r>
                  <w:r>
                    <w:rPr>
                      <w:rFonts w:ascii="Calibri" w:eastAsia="Calibri" w:hAnsi="Calibri" w:cs="Calibri"/>
                      <w:b/>
                      <w:i/>
                      <w:color w:val="0000FF"/>
                      <w:spacing w:val="1"/>
                      <w:w w:val="99"/>
                      <w:u w:val="thick" w:color="0000FF"/>
                    </w:rPr>
                    <w:t>n</w:t>
                  </w:r>
                  <w:r>
                    <w:rPr>
                      <w:rFonts w:ascii="Calibri" w:eastAsia="Calibri" w:hAnsi="Calibri" w:cs="Calibri"/>
                      <w:b/>
                      <w:i/>
                      <w:color w:val="0000FF"/>
                      <w:w w:val="99"/>
                      <w:u w:val="thick" w:color="0000FF"/>
                    </w:rPr>
                    <w:t>ct</w:t>
                  </w:r>
                  <w:r>
                    <w:rPr>
                      <w:rFonts w:ascii="Calibri" w:eastAsia="Calibri" w:hAnsi="Calibri" w:cs="Calibri"/>
                      <w:b/>
                      <w:i/>
                      <w:color w:val="0000FF"/>
                      <w:spacing w:val="-1"/>
                      <w:w w:val="99"/>
                      <w:u w:val="thick" w:color="0000FF"/>
                    </w:rPr>
                    <w:t>i</w:t>
                  </w:r>
                  <w:r>
                    <w:rPr>
                      <w:rFonts w:ascii="Calibri" w:eastAsia="Calibri" w:hAnsi="Calibri" w:cs="Calibri"/>
                      <w:b/>
                      <w:i/>
                      <w:color w:val="0000FF"/>
                      <w:w w:val="99"/>
                      <w:u w:val="thick" w:color="0000FF"/>
                    </w:rPr>
                    <w:t>v</w:t>
                  </w:r>
                  <w:r>
                    <w:rPr>
                      <w:rFonts w:ascii="Calibri" w:eastAsia="Calibri" w:hAnsi="Calibri" w:cs="Calibri"/>
                      <w:b/>
                      <w:i/>
                      <w:color w:val="0000FF"/>
                      <w:spacing w:val="1"/>
                      <w:w w:val="99"/>
                      <w:u w:val="thick" w:color="0000FF"/>
                    </w:rPr>
                    <w:t>e</w:t>
                  </w:r>
                  <w:r>
                    <w:rPr>
                      <w:rFonts w:ascii="Calibri" w:eastAsia="Calibri" w:hAnsi="Calibri" w:cs="Calibri"/>
                      <w:b/>
                      <w:i/>
                      <w:color w:val="0000FF"/>
                      <w:w w:val="99"/>
                      <w:u w:val="thick" w:color="0000FF"/>
                    </w:rPr>
                    <w:t>w</w:t>
                  </w:r>
                  <w:r>
                    <w:rPr>
                      <w:rFonts w:ascii="Calibri" w:eastAsia="Calibri" w:hAnsi="Calibri" w:cs="Calibri"/>
                      <w:b/>
                      <w:i/>
                      <w:color w:val="0000FF"/>
                      <w:spacing w:val="1"/>
                      <w:w w:val="99"/>
                      <w:u w:val="thick" w:color="0000FF"/>
                    </w:rPr>
                    <w:t>e</w:t>
                  </w:r>
                  <w:r>
                    <w:rPr>
                      <w:rFonts w:ascii="Calibri" w:eastAsia="Calibri" w:hAnsi="Calibri" w:cs="Calibri"/>
                      <w:b/>
                      <w:i/>
                      <w:color w:val="0000FF"/>
                      <w:w w:val="99"/>
                      <w:u w:val="thick" w:color="0000FF"/>
                    </w:rPr>
                    <w:t>b</w:t>
                  </w:r>
                  <w:r>
                    <w:rPr>
                      <w:rFonts w:ascii="Calibri" w:eastAsia="Calibri" w:hAnsi="Calibri" w:cs="Calibri"/>
                      <w:b/>
                      <w:i/>
                      <w:color w:val="0000FF"/>
                      <w:spacing w:val="2"/>
                      <w:w w:val="99"/>
                      <w:u w:val="thick" w:color="0000FF"/>
                    </w:rPr>
                    <w:t>.</w:t>
                  </w:r>
                  <w:r>
                    <w:rPr>
                      <w:rFonts w:ascii="Calibri" w:eastAsia="Calibri" w:hAnsi="Calibri" w:cs="Calibri"/>
                      <w:b/>
                      <w:i/>
                      <w:color w:val="0000FF"/>
                      <w:w w:val="99"/>
                      <w:u w:val="thick" w:color="0000FF"/>
                    </w:rPr>
                    <w:t>c</w:t>
                  </w:r>
                  <w:r>
                    <w:rPr>
                      <w:rFonts w:ascii="Calibri" w:eastAsia="Calibri" w:hAnsi="Calibri" w:cs="Calibri"/>
                      <w:b/>
                      <w:i/>
                      <w:color w:val="0000FF"/>
                      <w:spacing w:val="1"/>
                      <w:w w:val="99"/>
                      <w:u w:val="thick" w:color="0000FF"/>
                    </w:rPr>
                    <w:t>o</w:t>
                  </w:r>
                  <w:r>
                    <w:rPr>
                      <w:rFonts w:ascii="Calibri" w:eastAsia="Calibri" w:hAnsi="Calibri" w:cs="Calibri"/>
                      <w:b/>
                      <w:i/>
                      <w:color w:val="0000FF"/>
                      <w:spacing w:val="2"/>
                      <w:w w:val="99"/>
                      <w:u w:val="thick" w:color="0000FF"/>
                    </w:rPr>
                    <w:t>m</w:t>
                  </w:r>
                  <w:r>
                    <w:rPr>
                      <w:rFonts w:ascii="Calibri" w:eastAsia="Calibri" w:hAnsi="Calibri" w:cs="Calibri"/>
                      <w:b/>
                      <w:i/>
                      <w:color w:val="000000"/>
                      <w:w w:val="99"/>
                    </w:rPr>
                    <w:t>.</w:t>
                  </w:r>
                </w:hyperlink>
              </w:p>
              <w:p w14:paraId="42C1BE03" w14:textId="77777777" w:rsidR="00E93980" w:rsidRDefault="007205EA">
                <w:pPr>
                  <w:ind w:left="2767" w:right="2767"/>
                  <w:jc w:val="center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 w:eastAsia="Calibri" w:hAnsi="Calibri" w:cs="Calibri"/>
                    <w:b/>
                    <w:i/>
                  </w:rPr>
                  <w:t>C</w:t>
                </w:r>
                <w:r>
                  <w:rPr>
                    <w:rFonts w:ascii="Calibri" w:eastAsia="Calibri" w:hAnsi="Calibri" w:cs="Calibri"/>
                    <w:b/>
                    <w:i/>
                    <w:spacing w:val="1"/>
                  </w:rPr>
                  <w:t>o</w:t>
                </w:r>
                <w:r>
                  <w:rPr>
                    <w:rFonts w:ascii="Calibri" w:eastAsia="Calibri" w:hAnsi="Calibri" w:cs="Calibri"/>
                    <w:b/>
                    <w:i/>
                  </w:rPr>
                  <w:t>py</w:t>
                </w:r>
                <w:r>
                  <w:rPr>
                    <w:rFonts w:ascii="Calibri" w:eastAsia="Calibri" w:hAnsi="Calibri" w:cs="Calibri"/>
                    <w:b/>
                    <w:i/>
                    <w:spacing w:val="-1"/>
                  </w:rPr>
                  <w:t>ri</w:t>
                </w:r>
                <w:r>
                  <w:rPr>
                    <w:rFonts w:ascii="Calibri" w:eastAsia="Calibri" w:hAnsi="Calibri" w:cs="Calibri"/>
                    <w:b/>
                    <w:i/>
                  </w:rPr>
                  <w:t>g</w:t>
                </w:r>
                <w:r>
                  <w:rPr>
                    <w:rFonts w:ascii="Calibri" w:eastAsia="Calibri" w:hAnsi="Calibri" w:cs="Calibri"/>
                    <w:b/>
                    <w:i/>
                    <w:spacing w:val="1"/>
                  </w:rPr>
                  <w:t>h</w:t>
                </w:r>
                <w:r>
                  <w:rPr>
                    <w:rFonts w:ascii="Calibri" w:eastAsia="Calibri" w:hAnsi="Calibri" w:cs="Calibri"/>
                    <w:b/>
                    <w:i/>
                  </w:rPr>
                  <w:t>t</w:t>
                </w:r>
                <w:r>
                  <w:rPr>
                    <w:rFonts w:ascii="Calibri" w:eastAsia="Calibri" w:hAnsi="Calibri" w:cs="Calibri"/>
                    <w:b/>
                    <w:i/>
                    <w:spacing w:val="-7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i/>
                  </w:rPr>
                  <w:t>2</w:t>
                </w:r>
                <w:r>
                  <w:rPr>
                    <w:rFonts w:ascii="Calibri" w:eastAsia="Calibri" w:hAnsi="Calibri" w:cs="Calibri"/>
                    <w:b/>
                    <w:i/>
                    <w:spacing w:val="2"/>
                  </w:rPr>
                  <w:t>0</w:t>
                </w:r>
                <w:r>
                  <w:rPr>
                    <w:rFonts w:ascii="Calibri" w:eastAsia="Calibri" w:hAnsi="Calibri" w:cs="Calibri"/>
                    <w:b/>
                    <w:i/>
                  </w:rPr>
                  <w:t>10</w:t>
                </w:r>
                <w:r>
                  <w:rPr>
                    <w:rFonts w:ascii="Calibri" w:eastAsia="Calibri" w:hAnsi="Calibri" w:cs="Calibri"/>
                    <w:b/>
                    <w:i/>
                    <w:spacing w:val="-4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i/>
                  </w:rPr>
                  <w:t>–</w:t>
                </w:r>
                <w:r>
                  <w:rPr>
                    <w:rFonts w:ascii="Calibri" w:eastAsia="Calibri" w:hAnsi="Calibri" w:cs="Calibri"/>
                    <w:b/>
                    <w:i/>
                    <w:spacing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i/>
                    <w:spacing w:val="-1"/>
                  </w:rPr>
                  <w:t>Di</w:t>
                </w:r>
                <w:r>
                  <w:rPr>
                    <w:rFonts w:ascii="Calibri" w:eastAsia="Calibri" w:hAnsi="Calibri" w:cs="Calibri"/>
                    <w:b/>
                    <w:i/>
                    <w:spacing w:val="1"/>
                  </w:rPr>
                  <w:t>s</w:t>
                </w:r>
                <w:r>
                  <w:rPr>
                    <w:rFonts w:ascii="Calibri" w:eastAsia="Calibri" w:hAnsi="Calibri" w:cs="Calibri"/>
                    <w:b/>
                    <w:i/>
                  </w:rPr>
                  <w:t>t</w:t>
                </w:r>
                <w:r>
                  <w:rPr>
                    <w:rFonts w:ascii="Calibri" w:eastAsia="Calibri" w:hAnsi="Calibri" w:cs="Calibri"/>
                    <w:b/>
                    <w:i/>
                    <w:spacing w:val="-1"/>
                  </w:rPr>
                  <w:t>i</w:t>
                </w:r>
                <w:r>
                  <w:rPr>
                    <w:rFonts w:ascii="Calibri" w:eastAsia="Calibri" w:hAnsi="Calibri" w:cs="Calibri"/>
                    <w:b/>
                    <w:i/>
                    <w:spacing w:val="1"/>
                  </w:rPr>
                  <w:t>n</w:t>
                </w:r>
                <w:r>
                  <w:rPr>
                    <w:rFonts w:ascii="Calibri" w:eastAsia="Calibri" w:hAnsi="Calibri" w:cs="Calibri"/>
                    <w:b/>
                    <w:i/>
                  </w:rPr>
                  <w:t>c</w:t>
                </w:r>
                <w:r>
                  <w:rPr>
                    <w:rFonts w:ascii="Calibri" w:eastAsia="Calibri" w:hAnsi="Calibri" w:cs="Calibri"/>
                    <w:b/>
                    <w:i/>
                    <w:spacing w:val="3"/>
                  </w:rPr>
                  <w:t>t</w:t>
                </w:r>
                <w:r>
                  <w:rPr>
                    <w:rFonts w:ascii="Calibri" w:eastAsia="Calibri" w:hAnsi="Calibri" w:cs="Calibri"/>
                    <w:b/>
                    <w:i/>
                    <w:spacing w:val="-1"/>
                  </w:rPr>
                  <w:t>i</w:t>
                </w:r>
                <w:r>
                  <w:rPr>
                    <w:rFonts w:ascii="Calibri" w:eastAsia="Calibri" w:hAnsi="Calibri" w:cs="Calibri"/>
                    <w:b/>
                    <w:i/>
                  </w:rPr>
                  <w:t>ve</w:t>
                </w:r>
                <w:r>
                  <w:rPr>
                    <w:rFonts w:ascii="Calibri" w:eastAsia="Calibri" w:hAnsi="Calibri" w:cs="Calibri"/>
                    <w:b/>
                    <w:i/>
                    <w:spacing w:val="-6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i/>
                  </w:rPr>
                  <w:t>Ca</w:t>
                </w:r>
                <w:r>
                  <w:rPr>
                    <w:rFonts w:ascii="Calibri" w:eastAsia="Calibri" w:hAnsi="Calibri" w:cs="Calibri"/>
                    <w:b/>
                    <w:i/>
                    <w:spacing w:val="-1"/>
                  </w:rPr>
                  <w:t>r</w:t>
                </w:r>
                <w:r>
                  <w:rPr>
                    <w:rFonts w:ascii="Calibri" w:eastAsia="Calibri" w:hAnsi="Calibri" w:cs="Calibri"/>
                    <w:b/>
                    <w:i/>
                    <w:spacing w:val="1"/>
                  </w:rPr>
                  <w:t>ee</w:t>
                </w:r>
                <w:r>
                  <w:rPr>
                    <w:rFonts w:ascii="Calibri" w:eastAsia="Calibri" w:hAnsi="Calibri" w:cs="Calibri"/>
                    <w:b/>
                    <w:i/>
                  </w:rPr>
                  <w:t>r</w:t>
                </w:r>
                <w:r>
                  <w:rPr>
                    <w:rFonts w:ascii="Calibri" w:eastAsia="Calibri" w:hAnsi="Calibri" w:cs="Calibri"/>
                    <w:b/>
                    <w:i/>
                    <w:spacing w:val="-5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i/>
                    <w:spacing w:val="1"/>
                  </w:rPr>
                  <w:t>Se</w:t>
                </w:r>
                <w:r>
                  <w:rPr>
                    <w:rFonts w:ascii="Calibri" w:eastAsia="Calibri" w:hAnsi="Calibri" w:cs="Calibri"/>
                    <w:b/>
                    <w:i/>
                    <w:spacing w:val="-1"/>
                  </w:rPr>
                  <w:t>r</w:t>
                </w:r>
                <w:r>
                  <w:rPr>
                    <w:rFonts w:ascii="Calibri" w:eastAsia="Calibri" w:hAnsi="Calibri" w:cs="Calibri"/>
                    <w:b/>
                    <w:i/>
                  </w:rPr>
                  <w:t>v</w:t>
                </w:r>
                <w:r>
                  <w:rPr>
                    <w:rFonts w:ascii="Calibri" w:eastAsia="Calibri" w:hAnsi="Calibri" w:cs="Calibri"/>
                    <w:b/>
                    <w:i/>
                    <w:spacing w:val="1"/>
                  </w:rPr>
                  <w:t>i</w:t>
                </w:r>
                <w:r>
                  <w:rPr>
                    <w:rFonts w:ascii="Calibri" w:eastAsia="Calibri" w:hAnsi="Calibri" w:cs="Calibri"/>
                    <w:b/>
                    <w:i/>
                  </w:rPr>
                  <w:t>c</w:t>
                </w:r>
                <w:r>
                  <w:rPr>
                    <w:rFonts w:ascii="Calibri" w:eastAsia="Calibri" w:hAnsi="Calibri" w:cs="Calibri"/>
                    <w:b/>
                    <w:i/>
                    <w:spacing w:val="1"/>
                  </w:rPr>
                  <w:t>es</w:t>
                </w:r>
                <w:r>
                  <w:rPr>
                    <w:rFonts w:ascii="Calibri" w:eastAsia="Calibri" w:hAnsi="Calibri" w:cs="Calibri"/>
                    <w:b/>
                    <w:i/>
                  </w:rPr>
                  <w:t>,</w:t>
                </w:r>
                <w:r>
                  <w:rPr>
                    <w:rFonts w:ascii="Calibri" w:eastAsia="Calibri" w:hAnsi="Calibri" w:cs="Calibri"/>
                    <w:b/>
                    <w:i/>
                    <w:spacing w:val="-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i/>
                    <w:w w:val="99"/>
                  </w:rPr>
                  <w:t>LLC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47958" w14:textId="77777777" w:rsidR="007205EA" w:rsidRDefault="007205EA">
      <w:r>
        <w:separator/>
      </w:r>
    </w:p>
  </w:footnote>
  <w:footnote w:type="continuationSeparator" w:id="0">
    <w:p w14:paraId="4564980C" w14:textId="77777777" w:rsidR="007205EA" w:rsidRDefault="007205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322AB6"/>
    <w:multiLevelType w:val="multilevel"/>
    <w:tmpl w:val="6D42F2E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980"/>
    <w:rsid w:val="007205EA"/>
    <w:rsid w:val="00A5702C"/>
    <w:rsid w:val="00DB497D"/>
    <w:rsid w:val="00E9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08CC701"/>
  <w15:docId w15:val="{DE4CFBC3-A71F-4C99-88BB-500155354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DB497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B49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rueben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istinctiveweb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1506</Words>
  <Characters>8590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2021-06-22T07:26:00Z</dcterms:created>
  <dcterms:modified xsi:type="dcterms:W3CDTF">2021-06-22T07:41:00Z</dcterms:modified>
</cp:coreProperties>
</file>